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BE2A4" w14:textId="77777777" w:rsidR="0082353F" w:rsidRPr="006039BE" w:rsidRDefault="0082353F">
      <w:pPr>
        <w:spacing w:before="18" w:line="220" w:lineRule="exact"/>
        <w:rPr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78"/>
      </w:tblGrid>
      <w:tr w:rsidR="006039BE" w:rsidRPr="006039BE" w14:paraId="706BCA87" w14:textId="77777777" w:rsidTr="006039BE">
        <w:trPr>
          <w:trHeight w:hRule="exact" w:val="931"/>
        </w:trPr>
        <w:tc>
          <w:tcPr>
            <w:tcW w:w="9578" w:type="dxa"/>
            <w:tcBorders>
              <w:top w:val="nil"/>
              <w:left w:val="nil"/>
              <w:bottom w:val="single" w:sz="12" w:space="0" w:color="365F91"/>
              <w:right w:val="nil"/>
            </w:tcBorders>
            <w:shd w:val="clear" w:color="auto" w:fill="F2F2F2" w:themeFill="background1" w:themeFillShade="F2"/>
          </w:tcPr>
          <w:p w14:paraId="3CD271FD" w14:textId="25F2A4B8" w:rsidR="0082353F" w:rsidRPr="006039BE" w:rsidRDefault="006039BE">
            <w:pPr>
              <w:spacing w:line="380" w:lineRule="exact"/>
              <w:ind w:left="108"/>
              <w:rPr>
                <w:rFonts w:ascii="Calibri" w:eastAsia="Calibri" w:hAnsi="Calibri" w:cs="Calibri"/>
                <w:b/>
                <w:bCs/>
                <w:sz w:val="32"/>
                <w:szCs w:val="32"/>
              </w:rPr>
            </w:pPr>
            <w:r w:rsidRPr="006039BE">
              <w:rPr>
                <w:rFonts w:ascii="Calibri" w:hAnsi="Calibri" w:cs="Calibri"/>
                <w:b/>
                <w:bCs/>
                <w:sz w:val="28"/>
                <w:szCs w:val="28"/>
              </w:rPr>
              <w:t>Loki Weir</w:t>
            </w:r>
          </w:p>
        </w:tc>
      </w:tr>
      <w:tr w:rsidR="006039BE" w:rsidRPr="006039BE" w14:paraId="39671F7C" w14:textId="77777777">
        <w:trPr>
          <w:trHeight w:hRule="exact" w:val="323"/>
        </w:trPr>
        <w:tc>
          <w:tcPr>
            <w:tcW w:w="9578" w:type="dxa"/>
            <w:tcBorders>
              <w:top w:val="single" w:sz="12" w:space="0" w:color="365F91"/>
              <w:left w:val="nil"/>
              <w:bottom w:val="single" w:sz="12" w:space="0" w:color="365F91"/>
              <w:right w:val="nil"/>
            </w:tcBorders>
          </w:tcPr>
          <w:p w14:paraId="72459227" w14:textId="77777777" w:rsidR="0082353F" w:rsidRPr="006039BE" w:rsidRDefault="0082353F">
            <w:pPr>
              <w:spacing w:before="4" w:line="100" w:lineRule="exact"/>
              <w:rPr>
                <w:sz w:val="10"/>
                <w:szCs w:val="10"/>
              </w:rPr>
            </w:pPr>
          </w:p>
          <w:p w14:paraId="7204DEC5" w14:textId="77777777" w:rsidR="0082353F" w:rsidRPr="006039BE" w:rsidRDefault="0082353F">
            <w:pPr>
              <w:spacing w:line="200" w:lineRule="exact"/>
            </w:pPr>
          </w:p>
          <w:p w14:paraId="3FE32E77" w14:textId="77777777" w:rsidR="0082353F" w:rsidRPr="006039BE" w:rsidRDefault="0082353F">
            <w:pPr>
              <w:spacing w:line="200" w:lineRule="exact"/>
            </w:pPr>
          </w:p>
          <w:p w14:paraId="097A71A9" w14:textId="77777777" w:rsidR="0082353F" w:rsidRPr="006039BE" w:rsidRDefault="006039BE">
            <w:pPr>
              <w:ind w:left="108"/>
              <w:rPr>
                <w:rFonts w:ascii="Calibri" w:eastAsia="Calibri" w:hAnsi="Calibri" w:cs="Calibri"/>
                <w:sz w:val="24"/>
                <w:szCs w:val="24"/>
              </w:rPr>
            </w:pPr>
            <w:r w:rsidRPr="006039BE">
              <w:rPr>
                <w:rFonts w:ascii="Calibri" w:eastAsia="Calibri" w:hAnsi="Calibri" w:cs="Calibri"/>
                <w:sz w:val="24"/>
                <w:szCs w:val="24"/>
              </w:rPr>
              <w:t>Obj</w:t>
            </w:r>
            <w:r w:rsidRPr="006039BE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6039BE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6039BE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6039BE">
              <w:rPr>
                <w:rFonts w:ascii="Calibri" w:eastAsia="Calibri" w:hAnsi="Calibri" w:cs="Calibri"/>
                <w:sz w:val="24"/>
                <w:szCs w:val="24"/>
              </w:rPr>
              <w:t>ive</w:t>
            </w:r>
          </w:p>
        </w:tc>
      </w:tr>
      <w:tr w:rsidR="006039BE" w:rsidRPr="006039BE" w14:paraId="50B86662" w14:textId="77777777">
        <w:trPr>
          <w:trHeight w:hRule="exact" w:val="553"/>
        </w:trPr>
        <w:tc>
          <w:tcPr>
            <w:tcW w:w="9578" w:type="dxa"/>
            <w:vMerge w:val="restart"/>
            <w:tcBorders>
              <w:top w:val="single" w:sz="12" w:space="0" w:color="365F91"/>
              <w:left w:val="nil"/>
              <w:right w:val="nil"/>
            </w:tcBorders>
          </w:tcPr>
          <w:p w14:paraId="442FAFA3" w14:textId="77777777" w:rsidR="0082353F" w:rsidRPr="006039BE" w:rsidRDefault="0082353F">
            <w:pPr>
              <w:spacing w:before="1" w:line="260" w:lineRule="exact"/>
              <w:rPr>
                <w:sz w:val="26"/>
                <w:szCs w:val="26"/>
              </w:rPr>
            </w:pPr>
          </w:p>
          <w:p w14:paraId="7471E703" w14:textId="77777777" w:rsidR="0082353F" w:rsidRPr="006039BE" w:rsidRDefault="006039BE">
            <w:pPr>
              <w:ind w:left="1622" w:right="64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6039BE">
              <w:rPr>
                <w:rFonts w:ascii="Calibri" w:eastAsia="Calibri" w:hAnsi="Calibri" w:cs="Calibri"/>
                <w:sz w:val="22"/>
                <w:szCs w:val="22"/>
              </w:rPr>
              <w:t>Obtain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fess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al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si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pacing w:val="4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that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will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b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life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l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6039BE"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Pr="006039BE"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ean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ing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f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l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care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.</w:t>
            </w:r>
            <w:r w:rsidRPr="006039BE">
              <w:rPr>
                <w:rFonts w:ascii="Calibri" w:eastAsia="Calibri" w:hAnsi="Calibri" w:cs="Calibri"/>
                <w:spacing w:val="6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h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e a 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str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g 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ere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s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t </w:t>
            </w:r>
            <w:r w:rsidRPr="006039BE">
              <w:rPr>
                <w:rFonts w:ascii="Calibri" w:eastAsia="Calibri" w:hAnsi="Calibri" w:cs="Calibri"/>
                <w:spacing w:val="4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d 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b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ckgr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un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d 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in 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t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at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al 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Ed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u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cati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n 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d  cu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l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tur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l 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s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tu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ies, St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ud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ent</w:t>
            </w:r>
            <w:r w:rsidRPr="006039BE">
              <w:rPr>
                <w:rFonts w:ascii="Calibri" w:eastAsia="Calibri" w:hAnsi="Calibri" w:cs="Calibri"/>
                <w:spacing w:val="4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ist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ati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v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5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Se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c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es</w:t>
            </w:r>
            <w:r w:rsidRPr="006039BE"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within an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ca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ic</w:t>
            </w:r>
            <w:r w:rsidRPr="006039BE"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nm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ent,</w:t>
            </w:r>
            <w:r w:rsidRPr="006039BE">
              <w:rPr>
                <w:rFonts w:ascii="Calibri" w:eastAsia="Calibri" w:hAnsi="Calibri" w:cs="Calibri"/>
                <w:spacing w:val="7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hu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itarian eff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s,</w:t>
            </w:r>
            <w:r w:rsidRPr="006039BE">
              <w:rPr>
                <w:rFonts w:ascii="Calibri" w:eastAsia="Calibri" w:hAnsi="Calibri" w:cs="Calibri"/>
                <w:spacing w:val="3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Pr="006039BE"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S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pe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cial</w:t>
            </w:r>
            <w:r w:rsidRPr="006039BE"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ent 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d</w:t>
            </w:r>
            <w:r w:rsidRPr="006039BE"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tra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el 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g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M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g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ent. I</w:t>
            </w:r>
            <w:r w:rsidRPr="006039BE"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b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eli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 in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the 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po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rta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ce 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f ga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in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de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v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el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p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in-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d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epth cu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l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tur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l awa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ess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th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ug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h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ac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t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-4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vo</w:t>
            </w:r>
            <w:r w:rsidRPr="006039BE">
              <w:rPr>
                <w:rFonts w:ascii="Calibri" w:eastAsia="Calibri" w:hAnsi="Calibri" w:cs="Calibri"/>
                <w:spacing w:val="-3"/>
                <w:sz w:val="22"/>
                <w:szCs w:val="22"/>
              </w:rPr>
              <w:t>l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 xml:space="preserve">ent in the 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c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un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y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and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c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om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t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m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ent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 xml:space="preserve"> t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life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l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  <w:sz w:val="22"/>
                <w:szCs w:val="22"/>
              </w:rPr>
              <w:t>n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g</w:t>
            </w:r>
            <w:r w:rsidRPr="006039BE">
              <w:rPr>
                <w:rFonts w:ascii="Calibri" w:eastAsia="Calibri" w:hAnsi="Calibri" w:cs="Calibri"/>
                <w:spacing w:val="2"/>
                <w:sz w:val="22"/>
                <w:szCs w:val="22"/>
              </w:rPr>
              <w:t xml:space="preserve"> 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se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  <w:sz w:val="22"/>
                <w:szCs w:val="22"/>
              </w:rPr>
              <w:t>v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ic</w:t>
            </w:r>
            <w:r w:rsidRPr="006039BE">
              <w:rPr>
                <w:rFonts w:ascii="Calibri" w:eastAsia="Calibri" w:hAnsi="Calibri" w:cs="Calibri"/>
                <w:spacing w:val="-2"/>
                <w:sz w:val="22"/>
                <w:szCs w:val="22"/>
              </w:rPr>
              <w:t>e</w:t>
            </w:r>
            <w:r w:rsidRPr="006039BE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</w:tr>
      <w:tr w:rsidR="006039BE" w:rsidRPr="006039BE" w14:paraId="2AE080D3" w14:textId="77777777">
        <w:trPr>
          <w:trHeight w:hRule="exact" w:val="269"/>
        </w:trPr>
        <w:tc>
          <w:tcPr>
            <w:tcW w:w="9578" w:type="dxa"/>
            <w:vMerge/>
            <w:tcBorders>
              <w:left w:val="nil"/>
              <w:right w:val="nil"/>
            </w:tcBorders>
          </w:tcPr>
          <w:p w14:paraId="4D3CA706" w14:textId="77777777" w:rsidR="0082353F" w:rsidRPr="006039BE" w:rsidRDefault="0082353F"/>
        </w:tc>
      </w:tr>
      <w:tr w:rsidR="006039BE" w:rsidRPr="006039BE" w14:paraId="7AD0A2FB" w14:textId="77777777">
        <w:trPr>
          <w:trHeight w:hRule="exact" w:val="269"/>
        </w:trPr>
        <w:tc>
          <w:tcPr>
            <w:tcW w:w="9578" w:type="dxa"/>
            <w:vMerge/>
            <w:tcBorders>
              <w:left w:val="nil"/>
              <w:right w:val="nil"/>
            </w:tcBorders>
          </w:tcPr>
          <w:p w14:paraId="01BAEADC" w14:textId="77777777" w:rsidR="0082353F" w:rsidRPr="006039BE" w:rsidRDefault="0082353F"/>
        </w:tc>
      </w:tr>
      <w:tr w:rsidR="006039BE" w:rsidRPr="006039BE" w14:paraId="508F9829" w14:textId="77777777">
        <w:trPr>
          <w:trHeight w:hRule="exact" w:val="269"/>
        </w:trPr>
        <w:tc>
          <w:tcPr>
            <w:tcW w:w="9578" w:type="dxa"/>
            <w:vMerge/>
            <w:tcBorders>
              <w:left w:val="nil"/>
              <w:right w:val="nil"/>
            </w:tcBorders>
          </w:tcPr>
          <w:p w14:paraId="310965B5" w14:textId="77777777" w:rsidR="0082353F" w:rsidRPr="006039BE" w:rsidRDefault="0082353F"/>
        </w:tc>
      </w:tr>
      <w:tr w:rsidR="006039BE" w:rsidRPr="006039BE" w14:paraId="6F51F51D" w14:textId="77777777">
        <w:trPr>
          <w:trHeight w:hRule="exact" w:val="269"/>
        </w:trPr>
        <w:tc>
          <w:tcPr>
            <w:tcW w:w="9578" w:type="dxa"/>
            <w:vMerge/>
            <w:tcBorders>
              <w:left w:val="nil"/>
              <w:right w:val="nil"/>
            </w:tcBorders>
          </w:tcPr>
          <w:p w14:paraId="2FCD3AB5" w14:textId="77777777" w:rsidR="0082353F" w:rsidRPr="006039BE" w:rsidRDefault="0082353F"/>
        </w:tc>
      </w:tr>
      <w:tr w:rsidR="006039BE" w:rsidRPr="006039BE" w14:paraId="33B2C82B" w14:textId="77777777">
        <w:trPr>
          <w:trHeight w:hRule="exact" w:val="519"/>
        </w:trPr>
        <w:tc>
          <w:tcPr>
            <w:tcW w:w="9578" w:type="dxa"/>
            <w:vMerge/>
            <w:tcBorders>
              <w:left w:val="nil"/>
              <w:bottom w:val="nil"/>
              <w:right w:val="nil"/>
            </w:tcBorders>
          </w:tcPr>
          <w:p w14:paraId="36353EB0" w14:textId="77777777" w:rsidR="0082353F" w:rsidRPr="006039BE" w:rsidRDefault="0082353F"/>
        </w:tc>
      </w:tr>
      <w:tr w:rsidR="006039BE" w:rsidRPr="006039BE" w14:paraId="1C0A5EE0" w14:textId="77777777" w:rsidTr="006039BE">
        <w:trPr>
          <w:trHeight w:hRule="exact" w:val="323"/>
        </w:trPr>
        <w:tc>
          <w:tcPr>
            <w:tcW w:w="9578" w:type="dxa"/>
            <w:tcBorders>
              <w:top w:val="nil"/>
              <w:left w:val="nil"/>
              <w:bottom w:val="single" w:sz="12" w:space="0" w:color="365F91"/>
              <w:right w:val="nil"/>
            </w:tcBorders>
            <w:shd w:val="clear" w:color="auto" w:fill="F2F2F2" w:themeFill="background1" w:themeFillShade="F2"/>
          </w:tcPr>
          <w:p w14:paraId="6CB5F87A" w14:textId="77777777" w:rsidR="0082353F" w:rsidRPr="006039BE" w:rsidRDefault="006039BE">
            <w:pPr>
              <w:spacing w:line="280" w:lineRule="exact"/>
              <w:ind w:left="108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Tec</w:t>
            </w:r>
            <w:r w:rsidRPr="006039BE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hn</w:t>
            </w: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 w:rsidRPr="006039B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c</w:t>
            </w: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al</w:t>
            </w:r>
            <w:r w:rsidRPr="006039BE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 w:rsidRPr="006039B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k</w:t>
            </w: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ills</w:t>
            </w:r>
            <w:r w:rsidRPr="006039B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/</w:t>
            </w: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</w:t>
            </w:r>
            <w:r w:rsidRPr="006039BE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r</w:t>
            </w:r>
            <w:r w:rsidRPr="006039BE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o</w:t>
            </w:r>
            <w:r w:rsidRPr="006039BE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f</w:t>
            </w: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 w:rsidRPr="006039B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c</w:t>
            </w: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ie</w:t>
            </w:r>
            <w:r w:rsidRPr="006039B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nc</w:t>
            </w: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ies</w:t>
            </w:r>
          </w:p>
        </w:tc>
      </w:tr>
      <w:tr w:rsidR="006039BE" w:rsidRPr="006039BE" w14:paraId="5445168C" w14:textId="77777777">
        <w:trPr>
          <w:trHeight w:hRule="exact" w:val="2517"/>
        </w:trPr>
        <w:tc>
          <w:tcPr>
            <w:tcW w:w="9578" w:type="dxa"/>
            <w:tcBorders>
              <w:top w:val="single" w:sz="12" w:space="0" w:color="365F91"/>
              <w:left w:val="nil"/>
              <w:bottom w:val="nil"/>
              <w:right w:val="nil"/>
            </w:tcBorders>
          </w:tcPr>
          <w:p w14:paraId="54E68945" w14:textId="77777777" w:rsidR="0082353F" w:rsidRPr="006039BE" w:rsidRDefault="006039BE">
            <w:pPr>
              <w:tabs>
                <w:tab w:val="left" w:pos="2340"/>
              </w:tabs>
              <w:spacing w:before="9" w:line="240" w:lineRule="exact"/>
              <w:ind w:left="2359" w:right="777" w:hanging="360"/>
              <w:rPr>
                <w:rFonts w:ascii="Calibri" w:eastAsia="Calibri" w:hAnsi="Calibri" w:cs="Calibri"/>
              </w:rPr>
            </w:pPr>
            <w:r w:rsidRPr="006039BE">
              <w:rPr>
                <w:rFonts w:ascii="Segoe MDL2 Assets" w:eastAsia="Segoe MDL2 Assets" w:hAnsi="Segoe MDL2 Assets" w:cs="Segoe MDL2 Assets"/>
                <w:b/>
                <w:bCs/>
                <w:w w:val="45"/>
              </w:rPr>
              <w:t></w:t>
            </w:r>
            <w:r w:rsidRPr="006039BE">
              <w:rPr>
                <w:rFonts w:ascii="Segoe MDL2 Assets" w:eastAsia="Segoe MDL2 Assets" w:hAnsi="Segoe MDL2 Assets" w:cs="Segoe MDL2 Assets"/>
                <w:b/>
                <w:bCs/>
              </w:rPr>
              <w:tab/>
            </w:r>
            <w:r w:rsidRPr="006039BE">
              <w:rPr>
                <w:rFonts w:ascii="Calibri" w:eastAsia="Calibri" w:hAnsi="Calibri" w:cs="Calibri"/>
                <w:spacing w:val="-1"/>
              </w:rPr>
              <w:t>T</w:t>
            </w:r>
            <w:r w:rsidRPr="006039BE">
              <w:rPr>
                <w:rFonts w:ascii="Calibri" w:eastAsia="Calibri" w:hAnsi="Calibri" w:cs="Calibri"/>
                <w:spacing w:val="1"/>
              </w:rPr>
              <w:t>h</w:t>
            </w:r>
            <w:r w:rsidRPr="006039BE">
              <w:rPr>
                <w:rFonts w:ascii="Calibri" w:eastAsia="Calibri" w:hAnsi="Calibri" w:cs="Calibri"/>
              </w:rPr>
              <w:t>or</w:t>
            </w:r>
            <w:r w:rsidRPr="006039BE">
              <w:rPr>
                <w:rFonts w:ascii="Calibri" w:eastAsia="Calibri" w:hAnsi="Calibri" w:cs="Calibri"/>
                <w:spacing w:val="1"/>
              </w:rPr>
              <w:t>ou</w:t>
            </w:r>
            <w:r w:rsidRPr="006039BE">
              <w:rPr>
                <w:rFonts w:ascii="Calibri" w:eastAsia="Calibri" w:hAnsi="Calibri" w:cs="Calibri"/>
              </w:rPr>
              <w:t>gh</w:t>
            </w:r>
            <w:r w:rsidRPr="006039BE">
              <w:rPr>
                <w:rFonts w:ascii="Calibri" w:eastAsia="Calibri" w:hAnsi="Calibri" w:cs="Calibri"/>
                <w:spacing w:val="-8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kn</w:t>
            </w:r>
            <w:r w:rsidRPr="006039BE">
              <w:rPr>
                <w:rFonts w:ascii="Calibri" w:eastAsia="Calibri" w:hAnsi="Calibri" w:cs="Calibri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</w:rPr>
              <w:t>w</w:t>
            </w:r>
            <w:r w:rsidRPr="006039BE">
              <w:rPr>
                <w:rFonts w:ascii="Calibri" w:eastAsia="Calibri" w:hAnsi="Calibri" w:cs="Calibri"/>
              </w:rPr>
              <w:t>l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d</w:t>
            </w:r>
            <w:r w:rsidRPr="006039BE">
              <w:rPr>
                <w:rFonts w:ascii="Calibri" w:eastAsia="Calibri" w:hAnsi="Calibri" w:cs="Calibri"/>
              </w:rPr>
              <w:t>ge</w:t>
            </w:r>
            <w:r w:rsidRPr="006039BE">
              <w:rPr>
                <w:rFonts w:ascii="Calibri" w:eastAsia="Calibri" w:hAnsi="Calibri" w:cs="Calibri"/>
                <w:spacing w:val="-10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</w:rPr>
              <w:t>f com</w:t>
            </w:r>
            <w:r w:rsidRPr="006039BE">
              <w:rPr>
                <w:rFonts w:ascii="Calibri" w:eastAsia="Calibri" w:hAnsi="Calibri" w:cs="Calibri"/>
                <w:spacing w:val="3"/>
              </w:rPr>
              <w:t>p</w:t>
            </w:r>
            <w:r w:rsidRPr="006039BE">
              <w:rPr>
                <w:rFonts w:ascii="Calibri" w:eastAsia="Calibri" w:hAnsi="Calibri" w:cs="Calibri"/>
                <w:spacing w:val="1"/>
              </w:rPr>
              <w:t>u</w:t>
            </w:r>
            <w:r w:rsidRPr="006039BE">
              <w:rPr>
                <w:rFonts w:ascii="Calibri" w:eastAsia="Calibri" w:hAnsi="Calibri" w:cs="Calibri"/>
              </w:rPr>
              <w:t>ter</w:t>
            </w:r>
            <w:r w:rsidRPr="006039BE">
              <w:rPr>
                <w:rFonts w:ascii="Calibri" w:eastAsia="Calibri" w:hAnsi="Calibri" w:cs="Calibri"/>
                <w:spacing w:val="-8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wor</w:t>
            </w:r>
            <w:r w:rsidRPr="006039BE">
              <w:rPr>
                <w:rFonts w:ascii="Calibri" w:eastAsia="Calibri" w:hAnsi="Calibri" w:cs="Calibri"/>
                <w:spacing w:val="5"/>
              </w:rPr>
              <w:t>d</w:t>
            </w:r>
            <w:r w:rsidRPr="006039BE">
              <w:rPr>
                <w:rFonts w:ascii="Calibri" w:eastAsia="Calibri" w:hAnsi="Calibri" w:cs="Calibri"/>
                <w:spacing w:val="-1"/>
              </w:rPr>
              <w:t>-</w:t>
            </w:r>
            <w:r w:rsidRPr="006039BE">
              <w:rPr>
                <w:rFonts w:ascii="Calibri" w:eastAsia="Calibri" w:hAnsi="Calibri" w:cs="Calibri"/>
                <w:spacing w:val="1"/>
              </w:rPr>
              <w:t>p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</w:rPr>
              <w:t>c</w:t>
            </w:r>
            <w:r w:rsidRPr="006039BE">
              <w:rPr>
                <w:rFonts w:ascii="Calibri" w:eastAsia="Calibri" w:hAnsi="Calibri" w:cs="Calibri"/>
                <w:spacing w:val="1"/>
              </w:rPr>
              <w:t>es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</w:rPr>
              <w:t>i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g,</w:t>
            </w:r>
            <w:r w:rsidRPr="006039BE">
              <w:rPr>
                <w:rFonts w:ascii="Calibri" w:eastAsia="Calibri" w:hAnsi="Calibri" w:cs="Calibri"/>
                <w:spacing w:val="-13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  <w:spacing w:val="1"/>
              </w:rPr>
              <w:t>p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4"/>
              </w:rPr>
              <w:t>d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  <w:spacing w:val="1"/>
              </w:rPr>
              <w:t>h</w:t>
            </w:r>
            <w:r w:rsidRPr="006039BE">
              <w:rPr>
                <w:rFonts w:ascii="Calibri" w:eastAsia="Calibri" w:hAnsi="Calibri" w:cs="Calibri"/>
                <w:spacing w:val="-1"/>
              </w:rPr>
              <w:t>ee</w:t>
            </w:r>
            <w:r w:rsidRPr="006039BE">
              <w:rPr>
                <w:rFonts w:ascii="Calibri" w:eastAsia="Calibri" w:hAnsi="Calibri" w:cs="Calibri"/>
              </w:rPr>
              <w:t>t</w:t>
            </w:r>
            <w:r w:rsidRPr="006039BE">
              <w:rPr>
                <w:rFonts w:ascii="Calibri" w:eastAsia="Calibri" w:hAnsi="Calibri" w:cs="Calibri"/>
                <w:spacing w:val="-9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d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d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t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b</w:t>
            </w:r>
            <w:r w:rsidRPr="006039BE">
              <w:rPr>
                <w:rFonts w:ascii="Calibri" w:eastAsia="Calibri" w:hAnsi="Calibri" w:cs="Calibri"/>
              </w:rPr>
              <w:t xml:space="preserve">ase </w:t>
            </w:r>
            <w:r w:rsidRPr="006039BE">
              <w:rPr>
                <w:rFonts w:ascii="Calibri" w:eastAsia="Calibri" w:hAnsi="Calibri" w:cs="Calibri"/>
                <w:spacing w:val="1"/>
              </w:rPr>
              <w:t>p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</w:rPr>
              <w:t>grams.</w:t>
            </w:r>
            <w:r w:rsidRPr="006039BE">
              <w:rPr>
                <w:rFonts w:ascii="Calibri" w:eastAsia="Calibri" w:hAnsi="Calibri" w:cs="Calibri"/>
                <w:spacing w:val="37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b</w:t>
            </w:r>
            <w:r w:rsidRPr="006039BE">
              <w:rPr>
                <w:rFonts w:ascii="Calibri" w:eastAsia="Calibri" w:hAnsi="Calibri" w:cs="Calibri"/>
              </w:rPr>
              <w:t>ility</w:t>
            </w:r>
            <w:r w:rsidRPr="006039BE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t</w:t>
            </w:r>
            <w:r w:rsidRPr="006039BE">
              <w:rPr>
                <w:rFonts w:ascii="Calibri" w:eastAsia="Calibri" w:hAnsi="Calibri" w:cs="Calibri"/>
              </w:rPr>
              <w:t>o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learn</w:t>
            </w:r>
            <w:r w:rsidRPr="006039BE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ne</w:t>
            </w:r>
            <w:r w:rsidRPr="006039BE">
              <w:rPr>
                <w:rFonts w:ascii="Calibri" w:eastAsia="Calibri" w:hAnsi="Calibri" w:cs="Calibri"/>
              </w:rPr>
              <w:t>w</w:t>
            </w:r>
            <w:r w:rsidRPr="006039BE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sy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  <w:spacing w:val="3"/>
              </w:rPr>
              <w:t>t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m</w:t>
            </w:r>
            <w:r w:rsidRPr="006039BE">
              <w:rPr>
                <w:rFonts w:ascii="Calibri" w:eastAsia="Calibri" w:hAnsi="Calibri" w:cs="Calibri"/>
              </w:rPr>
              <w:t>s</w:t>
            </w:r>
            <w:r w:rsidRPr="006039BE">
              <w:rPr>
                <w:rFonts w:ascii="Calibri" w:eastAsia="Calibri" w:hAnsi="Calibri" w:cs="Calibri"/>
                <w:spacing w:val="-8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qu</w:t>
            </w:r>
            <w:r w:rsidRPr="006039BE">
              <w:rPr>
                <w:rFonts w:ascii="Calibri" w:eastAsia="Calibri" w:hAnsi="Calibri" w:cs="Calibri"/>
              </w:rPr>
              <w:t>ickly</w:t>
            </w:r>
            <w:r w:rsidRPr="006039BE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an</w:t>
            </w:r>
            <w:r w:rsidRPr="006039BE">
              <w:rPr>
                <w:rFonts w:ascii="Calibri" w:eastAsia="Calibri" w:hAnsi="Calibri" w:cs="Calibri"/>
              </w:rPr>
              <w:t>d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e</w:t>
            </w:r>
            <w:r w:rsidRPr="006039BE">
              <w:rPr>
                <w:rFonts w:ascii="Calibri" w:eastAsia="Calibri" w:hAnsi="Calibri" w:cs="Calibri"/>
                <w:spacing w:val="-1"/>
              </w:rPr>
              <w:t>ff</w:t>
            </w:r>
            <w:r w:rsidRPr="006039BE">
              <w:rPr>
                <w:rFonts w:ascii="Calibri" w:eastAsia="Calibri" w:hAnsi="Calibri" w:cs="Calibri"/>
                <w:spacing w:val="1"/>
              </w:rPr>
              <w:t>e</w:t>
            </w:r>
            <w:r w:rsidRPr="006039BE">
              <w:rPr>
                <w:rFonts w:ascii="Calibri" w:eastAsia="Calibri" w:hAnsi="Calibri" w:cs="Calibri"/>
              </w:rPr>
              <w:t>ct</w:t>
            </w:r>
            <w:r w:rsidRPr="006039BE">
              <w:rPr>
                <w:rFonts w:ascii="Calibri" w:eastAsia="Calibri" w:hAnsi="Calibri" w:cs="Calibri"/>
                <w:spacing w:val="2"/>
              </w:rPr>
              <w:t>i</w:t>
            </w:r>
            <w:r w:rsidRPr="006039BE">
              <w:rPr>
                <w:rFonts w:ascii="Calibri" w:eastAsia="Calibri" w:hAnsi="Calibri" w:cs="Calibri"/>
                <w:spacing w:val="-1"/>
              </w:rPr>
              <w:t>ve</w:t>
            </w:r>
            <w:r w:rsidRPr="006039BE">
              <w:rPr>
                <w:rFonts w:ascii="Calibri" w:eastAsia="Calibri" w:hAnsi="Calibri" w:cs="Calibri"/>
              </w:rPr>
              <w:t>l</w:t>
            </w:r>
            <w:r w:rsidRPr="006039BE">
              <w:rPr>
                <w:rFonts w:ascii="Calibri" w:eastAsia="Calibri" w:hAnsi="Calibri" w:cs="Calibri"/>
                <w:spacing w:val="1"/>
              </w:rPr>
              <w:t>y</w:t>
            </w:r>
            <w:r w:rsidRPr="006039BE">
              <w:rPr>
                <w:rFonts w:ascii="Calibri" w:eastAsia="Calibri" w:hAnsi="Calibri" w:cs="Calibri"/>
              </w:rPr>
              <w:t>.</w:t>
            </w:r>
          </w:p>
          <w:p w14:paraId="2B2D0A5D" w14:textId="77777777" w:rsidR="0082353F" w:rsidRPr="006039BE" w:rsidRDefault="006039BE">
            <w:pPr>
              <w:spacing w:before="8"/>
              <w:ind w:left="1999"/>
              <w:rPr>
                <w:rFonts w:ascii="Calibri" w:eastAsia="Calibri" w:hAnsi="Calibri" w:cs="Calibri"/>
              </w:rPr>
            </w:pPr>
            <w:r w:rsidRPr="006039BE">
              <w:rPr>
                <w:rFonts w:ascii="Segoe MDL2 Assets" w:eastAsia="Segoe MDL2 Assets" w:hAnsi="Segoe MDL2 Assets" w:cs="Segoe MDL2 Assets"/>
                <w:w w:val="45"/>
              </w:rPr>
              <w:t xml:space="preserve">         </w:t>
            </w:r>
            <w:r w:rsidRPr="006039BE">
              <w:rPr>
                <w:rFonts w:ascii="Segoe MDL2 Assets" w:eastAsia="Segoe MDL2 Assets" w:hAnsi="Segoe MDL2 Assets" w:cs="Segoe MDL2 Assets"/>
                <w:spacing w:val="22"/>
                <w:w w:val="45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d</w:t>
            </w:r>
            <w:r w:rsidRPr="006039BE">
              <w:rPr>
                <w:rFonts w:ascii="Calibri" w:eastAsia="Calibri" w:hAnsi="Calibri" w:cs="Calibri"/>
                <w:spacing w:val="-1"/>
              </w:rPr>
              <w:t>v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c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d</w:t>
            </w:r>
            <w:r w:rsidRPr="006039BE">
              <w:rPr>
                <w:rFonts w:ascii="Calibri" w:eastAsia="Calibri" w:hAnsi="Calibri" w:cs="Calibri"/>
                <w:spacing w:val="-7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</w:rPr>
              <w:t>e</w:t>
            </w:r>
            <w:r w:rsidRPr="006039BE">
              <w:rPr>
                <w:rFonts w:ascii="Calibri" w:eastAsia="Calibri" w:hAnsi="Calibri" w:cs="Calibri"/>
                <w:spacing w:val="-1"/>
              </w:rPr>
              <w:t>se</w:t>
            </w:r>
            <w:r w:rsidRPr="006039BE">
              <w:rPr>
                <w:rFonts w:ascii="Calibri" w:eastAsia="Calibri" w:hAnsi="Calibri" w:cs="Calibri"/>
              </w:rPr>
              <w:t>arch</w:t>
            </w:r>
            <w:r w:rsidRPr="006039BE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</w:rPr>
              <w:t>kil</w:t>
            </w:r>
            <w:r w:rsidRPr="006039BE">
              <w:rPr>
                <w:rFonts w:ascii="Calibri" w:eastAsia="Calibri" w:hAnsi="Calibri" w:cs="Calibri"/>
                <w:spacing w:val="3"/>
              </w:rPr>
              <w:t>l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</w:rPr>
              <w:t>:</w:t>
            </w:r>
            <w:r w:rsidRPr="006039BE">
              <w:rPr>
                <w:rFonts w:ascii="Calibri" w:eastAsia="Calibri" w:hAnsi="Calibri" w:cs="Calibri"/>
                <w:spacing w:val="41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a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2"/>
              </w:rPr>
              <w:t>c</w:t>
            </w:r>
            <w:r w:rsidRPr="006039BE">
              <w:rPr>
                <w:rFonts w:ascii="Calibri" w:eastAsia="Calibri" w:hAnsi="Calibri" w:cs="Calibri"/>
                <w:spacing w:val="1"/>
              </w:rPr>
              <w:t>h</w:t>
            </w:r>
            <w:r w:rsidRPr="006039BE">
              <w:rPr>
                <w:rFonts w:ascii="Calibri" w:eastAsia="Calibri" w:hAnsi="Calibri" w:cs="Calibri"/>
              </w:rPr>
              <w:t>i</w:t>
            </w:r>
            <w:r w:rsidRPr="006039BE">
              <w:rPr>
                <w:rFonts w:ascii="Calibri" w:eastAsia="Calibri" w:hAnsi="Calibri" w:cs="Calibri"/>
                <w:spacing w:val="-1"/>
              </w:rPr>
              <w:t>v</w:t>
            </w:r>
            <w:r w:rsidRPr="006039BE">
              <w:rPr>
                <w:rFonts w:ascii="Calibri" w:eastAsia="Calibri" w:hAnsi="Calibri" w:cs="Calibri"/>
              </w:rPr>
              <w:t>al,</w:t>
            </w:r>
            <w:r w:rsidRPr="006039BE">
              <w:rPr>
                <w:rFonts w:ascii="Calibri" w:eastAsia="Calibri" w:hAnsi="Calibri" w:cs="Calibri"/>
                <w:spacing w:val="-6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w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b</w:t>
            </w:r>
            <w:r w:rsidRPr="006039BE">
              <w:rPr>
                <w:rFonts w:ascii="Calibri" w:eastAsia="Calibri" w:hAnsi="Calibri" w:cs="Calibri"/>
              </w:rPr>
              <w:t>,</w:t>
            </w:r>
            <w:r w:rsidRPr="006039BE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li</w:t>
            </w:r>
            <w:r w:rsidRPr="006039BE">
              <w:rPr>
                <w:rFonts w:ascii="Calibri" w:eastAsia="Calibri" w:hAnsi="Calibri" w:cs="Calibri"/>
                <w:spacing w:val="1"/>
              </w:rPr>
              <w:t>t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rat</w:t>
            </w:r>
            <w:r w:rsidRPr="006039BE">
              <w:rPr>
                <w:rFonts w:ascii="Calibri" w:eastAsia="Calibri" w:hAnsi="Calibri" w:cs="Calibri"/>
                <w:spacing w:val="1"/>
              </w:rPr>
              <w:t>u</w:t>
            </w:r>
            <w:r w:rsidRPr="006039BE">
              <w:rPr>
                <w:rFonts w:ascii="Calibri" w:eastAsia="Calibri" w:hAnsi="Calibri" w:cs="Calibri"/>
                <w:spacing w:val="2"/>
              </w:rPr>
              <w:t>r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.</w:t>
            </w:r>
          </w:p>
          <w:p w14:paraId="79F353A5" w14:textId="77777777" w:rsidR="0082353F" w:rsidRPr="006039BE" w:rsidRDefault="006039BE">
            <w:pPr>
              <w:spacing w:before="4"/>
              <w:ind w:left="1999"/>
              <w:rPr>
                <w:rFonts w:ascii="Calibri" w:eastAsia="Calibri" w:hAnsi="Calibri" w:cs="Calibri"/>
              </w:rPr>
            </w:pPr>
            <w:r w:rsidRPr="006039BE">
              <w:rPr>
                <w:rFonts w:ascii="Segoe MDL2 Assets" w:eastAsia="Segoe MDL2 Assets" w:hAnsi="Segoe MDL2 Assets" w:cs="Segoe MDL2 Assets"/>
                <w:w w:val="45"/>
              </w:rPr>
              <w:t xml:space="preserve">         </w:t>
            </w:r>
            <w:r w:rsidRPr="006039BE">
              <w:rPr>
                <w:rFonts w:ascii="Segoe MDL2 Assets" w:eastAsia="Segoe MDL2 Assets" w:hAnsi="Segoe MDL2 Assets" w:cs="Segoe MDL2 Assets"/>
                <w:spacing w:val="22"/>
                <w:w w:val="45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al</w:t>
            </w:r>
            <w:r w:rsidRPr="006039BE">
              <w:rPr>
                <w:rFonts w:ascii="Calibri" w:eastAsia="Calibri" w:hAnsi="Calibri" w:cs="Calibri"/>
                <w:spacing w:val="1"/>
              </w:rPr>
              <w:t>y</w:t>
            </w:r>
            <w:r w:rsidRPr="006039BE">
              <w:rPr>
                <w:rFonts w:ascii="Calibri" w:eastAsia="Calibri" w:hAnsi="Calibri" w:cs="Calibri"/>
              </w:rPr>
              <w:t>ze</w:t>
            </w:r>
            <w:r w:rsidRPr="006039BE">
              <w:rPr>
                <w:rFonts w:ascii="Calibri" w:eastAsia="Calibri" w:hAnsi="Calibri" w:cs="Calibri"/>
                <w:spacing w:val="-6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p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</w:rPr>
              <w:t>c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s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  <w:spacing w:val="1"/>
              </w:rPr>
              <w:t>e</w:t>
            </w:r>
            <w:r w:rsidRPr="006039BE">
              <w:rPr>
                <w:rFonts w:ascii="Calibri" w:eastAsia="Calibri" w:hAnsi="Calibri" w:cs="Calibri"/>
              </w:rPr>
              <w:t>s</w:t>
            </w:r>
            <w:r w:rsidRPr="006039BE">
              <w:rPr>
                <w:rFonts w:ascii="Calibri" w:eastAsia="Calibri" w:hAnsi="Calibri" w:cs="Calibri"/>
                <w:spacing w:val="-9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for</w:t>
            </w:r>
            <w:r w:rsidRPr="006039BE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e</w:t>
            </w:r>
            <w:r w:rsidRPr="006039BE">
              <w:rPr>
                <w:rFonts w:ascii="Calibri" w:eastAsia="Calibri" w:hAnsi="Calibri" w:cs="Calibri"/>
                <w:spacing w:val="-1"/>
              </w:rPr>
              <w:t>f</w:t>
            </w:r>
            <w:r w:rsidRPr="006039BE">
              <w:rPr>
                <w:rFonts w:ascii="Calibri" w:eastAsia="Calibri" w:hAnsi="Calibri" w:cs="Calibri"/>
                <w:spacing w:val="1"/>
              </w:rPr>
              <w:t>f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ct</w:t>
            </w:r>
            <w:r w:rsidRPr="006039BE">
              <w:rPr>
                <w:rFonts w:ascii="Calibri" w:eastAsia="Calibri" w:hAnsi="Calibri" w:cs="Calibri"/>
                <w:spacing w:val="2"/>
              </w:rPr>
              <w:t>i</w:t>
            </w:r>
            <w:r w:rsidRPr="006039BE">
              <w:rPr>
                <w:rFonts w:ascii="Calibri" w:eastAsia="Calibri" w:hAnsi="Calibri" w:cs="Calibri"/>
                <w:spacing w:val="1"/>
              </w:rPr>
              <w:t>v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s</w:t>
            </w:r>
            <w:r w:rsidRPr="006039BE">
              <w:rPr>
                <w:rFonts w:ascii="Calibri" w:eastAsia="Calibri" w:hAnsi="Calibri" w:cs="Calibri"/>
              </w:rPr>
              <w:t>s</w:t>
            </w:r>
            <w:r w:rsidRPr="006039BE">
              <w:rPr>
                <w:rFonts w:ascii="Calibri" w:eastAsia="Calibri" w:hAnsi="Calibri" w:cs="Calibri"/>
                <w:spacing w:val="-1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an</w:t>
            </w:r>
            <w:r w:rsidRPr="006039BE">
              <w:rPr>
                <w:rFonts w:ascii="Calibri" w:eastAsia="Calibri" w:hAnsi="Calibri" w:cs="Calibri"/>
              </w:rPr>
              <w:t>d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wa</w:t>
            </w:r>
            <w:r w:rsidRPr="006039BE">
              <w:rPr>
                <w:rFonts w:ascii="Calibri" w:eastAsia="Calibri" w:hAnsi="Calibri" w:cs="Calibri"/>
                <w:spacing w:val="1"/>
              </w:rPr>
              <w:t>y</w:t>
            </w:r>
            <w:r w:rsidRPr="006039BE">
              <w:rPr>
                <w:rFonts w:ascii="Calibri" w:eastAsia="Calibri" w:hAnsi="Calibri" w:cs="Calibri"/>
              </w:rPr>
              <w:t>s</w:t>
            </w:r>
            <w:r w:rsidRPr="006039BE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t</w:t>
            </w:r>
            <w:r w:rsidRPr="006039BE">
              <w:rPr>
                <w:rFonts w:ascii="Calibri" w:eastAsia="Calibri" w:hAnsi="Calibri" w:cs="Calibri"/>
              </w:rPr>
              <w:t>o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impr</w:t>
            </w:r>
            <w:r w:rsidRPr="006039BE">
              <w:rPr>
                <w:rFonts w:ascii="Calibri" w:eastAsia="Calibri" w:hAnsi="Calibri" w:cs="Calibri"/>
                <w:spacing w:val="3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</w:rPr>
              <w:t>v</w:t>
            </w:r>
            <w:r w:rsidRPr="006039BE">
              <w:rPr>
                <w:rFonts w:ascii="Calibri" w:eastAsia="Calibri" w:hAnsi="Calibri" w:cs="Calibri"/>
              </w:rPr>
              <w:t>e</w:t>
            </w:r>
            <w:r w:rsidRPr="006039BE">
              <w:rPr>
                <w:rFonts w:ascii="Calibri" w:eastAsia="Calibri" w:hAnsi="Calibri" w:cs="Calibri"/>
                <w:spacing w:val="-8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s</w:t>
            </w:r>
            <w:r w:rsidRPr="006039BE">
              <w:rPr>
                <w:rFonts w:ascii="Calibri" w:eastAsia="Calibri" w:hAnsi="Calibri" w:cs="Calibri"/>
                <w:spacing w:val="3"/>
              </w:rPr>
              <w:t>y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</w:rPr>
              <w:t>t</w:t>
            </w:r>
            <w:r w:rsidRPr="006039BE">
              <w:rPr>
                <w:rFonts w:ascii="Calibri" w:eastAsia="Calibri" w:hAnsi="Calibri" w:cs="Calibri"/>
                <w:spacing w:val="2"/>
              </w:rPr>
              <w:t>e</w:t>
            </w:r>
            <w:r w:rsidRPr="006039BE">
              <w:rPr>
                <w:rFonts w:ascii="Calibri" w:eastAsia="Calibri" w:hAnsi="Calibri" w:cs="Calibri"/>
                <w:spacing w:val="-1"/>
              </w:rPr>
              <w:t>m</w:t>
            </w:r>
            <w:r w:rsidRPr="006039BE">
              <w:rPr>
                <w:rFonts w:ascii="Calibri" w:eastAsia="Calibri" w:hAnsi="Calibri" w:cs="Calibri"/>
                <w:spacing w:val="4"/>
              </w:rPr>
              <w:t>s</w:t>
            </w:r>
            <w:r w:rsidRPr="006039BE">
              <w:rPr>
                <w:rFonts w:ascii="Calibri" w:eastAsia="Calibri" w:hAnsi="Calibri" w:cs="Calibri"/>
              </w:rPr>
              <w:t>.</w:t>
            </w:r>
          </w:p>
          <w:p w14:paraId="06DCD42F" w14:textId="77777777" w:rsidR="0082353F" w:rsidRPr="006039BE" w:rsidRDefault="006039BE">
            <w:pPr>
              <w:spacing w:before="4"/>
              <w:ind w:left="1999"/>
              <w:rPr>
                <w:rFonts w:ascii="Calibri" w:eastAsia="Calibri" w:hAnsi="Calibri" w:cs="Calibri"/>
              </w:rPr>
            </w:pPr>
            <w:r w:rsidRPr="006039BE">
              <w:rPr>
                <w:rFonts w:ascii="Segoe MDL2 Assets" w:eastAsia="Segoe MDL2 Assets" w:hAnsi="Segoe MDL2 Assets" w:cs="Segoe MDL2 Assets"/>
                <w:w w:val="45"/>
              </w:rPr>
              <w:t xml:space="preserve">         </w:t>
            </w:r>
            <w:r w:rsidRPr="006039BE">
              <w:rPr>
                <w:rFonts w:ascii="Segoe MDL2 Assets" w:eastAsia="Segoe MDL2 Assets" w:hAnsi="Segoe MDL2 Assets" w:cs="Segoe MDL2 Assets"/>
                <w:spacing w:val="22"/>
                <w:w w:val="45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E</w:t>
            </w:r>
            <w:r w:rsidRPr="006039BE">
              <w:rPr>
                <w:rFonts w:ascii="Calibri" w:eastAsia="Calibri" w:hAnsi="Calibri" w:cs="Calibri"/>
              </w:rPr>
              <w:t>xc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ll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t</w:t>
            </w:r>
            <w:r w:rsidRPr="006039BE">
              <w:rPr>
                <w:rFonts w:ascii="Calibri" w:eastAsia="Calibri" w:hAnsi="Calibri" w:cs="Calibri"/>
                <w:spacing w:val="-6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c</w:t>
            </w:r>
            <w:r w:rsidRPr="006039BE">
              <w:rPr>
                <w:rFonts w:ascii="Calibri" w:eastAsia="Calibri" w:hAnsi="Calibri" w:cs="Calibri"/>
                <w:spacing w:val="3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</w:rPr>
              <w:t>mm</w:t>
            </w:r>
            <w:r w:rsidRPr="006039BE">
              <w:rPr>
                <w:rFonts w:ascii="Calibri" w:eastAsia="Calibri" w:hAnsi="Calibri" w:cs="Calibri"/>
                <w:spacing w:val="1"/>
              </w:rPr>
              <w:t>un</w:t>
            </w:r>
            <w:r w:rsidRPr="006039BE">
              <w:rPr>
                <w:rFonts w:ascii="Calibri" w:eastAsia="Calibri" w:hAnsi="Calibri" w:cs="Calibri"/>
              </w:rPr>
              <w:t>icati</w:t>
            </w:r>
            <w:r w:rsidRPr="006039BE">
              <w:rPr>
                <w:rFonts w:ascii="Calibri" w:eastAsia="Calibri" w:hAnsi="Calibri" w:cs="Calibri"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</w:rPr>
              <w:t>n</w:t>
            </w:r>
            <w:r w:rsidRPr="006039BE">
              <w:rPr>
                <w:rFonts w:ascii="Calibri" w:eastAsia="Calibri" w:hAnsi="Calibri" w:cs="Calibri"/>
                <w:spacing w:val="-12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skil</w:t>
            </w:r>
            <w:r w:rsidRPr="006039BE">
              <w:rPr>
                <w:rFonts w:ascii="Calibri" w:eastAsia="Calibri" w:hAnsi="Calibri" w:cs="Calibri"/>
                <w:spacing w:val="2"/>
              </w:rPr>
              <w:t>l</w:t>
            </w:r>
            <w:r w:rsidRPr="006039BE">
              <w:rPr>
                <w:rFonts w:ascii="Calibri" w:eastAsia="Calibri" w:hAnsi="Calibri" w:cs="Calibri"/>
              </w:rPr>
              <w:t>s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</w:rPr>
              <w:t>w</w:t>
            </w:r>
            <w:r w:rsidRPr="006039BE">
              <w:rPr>
                <w:rFonts w:ascii="Calibri" w:eastAsia="Calibri" w:hAnsi="Calibri" w:cs="Calibri"/>
              </w:rPr>
              <w:t>ith</w:t>
            </w:r>
            <w:r w:rsidRPr="006039BE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p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</w:rPr>
              <w:t>f</w:t>
            </w:r>
            <w:r w:rsidRPr="006039BE">
              <w:rPr>
                <w:rFonts w:ascii="Calibri" w:eastAsia="Calibri" w:hAnsi="Calibri" w:cs="Calibri"/>
                <w:spacing w:val="1"/>
              </w:rPr>
              <w:t>es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</w:rPr>
              <w:t>io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al,</w:t>
            </w:r>
            <w:r w:rsidRPr="006039BE">
              <w:rPr>
                <w:rFonts w:ascii="Calibri" w:eastAsia="Calibri" w:hAnsi="Calibri" w:cs="Calibri"/>
                <w:spacing w:val="-9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a</w:t>
            </w:r>
            <w:r w:rsidRPr="006039BE">
              <w:rPr>
                <w:rFonts w:ascii="Calibri" w:eastAsia="Calibri" w:hAnsi="Calibri" w:cs="Calibri"/>
              </w:rPr>
              <w:t>ca</w:t>
            </w:r>
            <w:r w:rsidRPr="006039BE">
              <w:rPr>
                <w:rFonts w:ascii="Calibri" w:eastAsia="Calibri" w:hAnsi="Calibri" w:cs="Calibri"/>
                <w:spacing w:val="1"/>
              </w:rPr>
              <w:t>d</w:t>
            </w:r>
            <w:r w:rsidRPr="006039BE">
              <w:rPr>
                <w:rFonts w:ascii="Calibri" w:eastAsia="Calibri" w:hAnsi="Calibri" w:cs="Calibri"/>
                <w:spacing w:val="-1"/>
              </w:rPr>
              <w:t>em</w:t>
            </w:r>
            <w:r w:rsidRPr="006039BE">
              <w:rPr>
                <w:rFonts w:ascii="Calibri" w:eastAsia="Calibri" w:hAnsi="Calibri" w:cs="Calibri"/>
              </w:rPr>
              <w:t>ic,</w:t>
            </w:r>
            <w:r w:rsidRPr="006039BE">
              <w:rPr>
                <w:rFonts w:ascii="Calibri" w:eastAsia="Calibri" w:hAnsi="Calibri" w:cs="Calibri"/>
                <w:spacing w:val="-6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an</w:t>
            </w:r>
            <w:r w:rsidRPr="006039BE">
              <w:rPr>
                <w:rFonts w:ascii="Calibri" w:eastAsia="Calibri" w:hAnsi="Calibri" w:cs="Calibri"/>
              </w:rPr>
              <w:t>d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pub</w:t>
            </w:r>
            <w:r w:rsidRPr="006039BE">
              <w:rPr>
                <w:rFonts w:ascii="Calibri" w:eastAsia="Calibri" w:hAnsi="Calibri" w:cs="Calibri"/>
              </w:rPr>
              <w:t>lic</w:t>
            </w:r>
            <w:r w:rsidRPr="006039BE">
              <w:rPr>
                <w:rFonts w:ascii="Calibri" w:eastAsia="Calibri" w:hAnsi="Calibri" w:cs="Calibri"/>
                <w:spacing w:val="-6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</w:rPr>
              <w:t>u</w:t>
            </w:r>
            <w:r w:rsidRPr="006039BE">
              <w:rPr>
                <w:rFonts w:ascii="Calibri" w:eastAsia="Calibri" w:hAnsi="Calibri" w:cs="Calibri"/>
                <w:spacing w:val="1"/>
              </w:rPr>
              <w:t>d</w:t>
            </w:r>
            <w:r w:rsidRPr="006039BE">
              <w:rPr>
                <w:rFonts w:ascii="Calibri" w:eastAsia="Calibri" w:hAnsi="Calibri" w:cs="Calibri"/>
              </w:rPr>
              <w:t>i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c</w:t>
            </w:r>
            <w:r w:rsidRPr="006039BE">
              <w:rPr>
                <w:rFonts w:ascii="Calibri" w:eastAsia="Calibri" w:hAnsi="Calibri" w:cs="Calibri"/>
                <w:spacing w:val="-1"/>
              </w:rPr>
              <w:t>es</w:t>
            </w:r>
            <w:r w:rsidRPr="006039BE">
              <w:rPr>
                <w:rFonts w:ascii="Calibri" w:eastAsia="Calibri" w:hAnsi="Calibri" w:cs="Calibri"/>
              </w:rPr>
              <w:t>.</w:t>
            </w:r>
          </w:p>
          <w:p w14:paraId="60C4D0A3" w14:textId="77777777" w:rsidR="0082353F" w:rsidRPr="006039BE" w:rsidRDefault="006039BE">
            <w:pPr>
              <w:spacing w:before="4"/>
              <w:ind w:left="1999"/>
              <w:rPr>
                <w:rFonts w:ascii="Calibri" w:eastAsia="Calibri" w:hAnsi="Calibri" w:cs="Calibri"/>
              </w:rPr>
            </w:pPr>
            <w:r w:rsidRPr="006039BE">
              <w:rPr>
                <w:rFonts w:ascii="Segoe MDL2 Assets" w:eastAsia="Segoe MDL2 Assets" w:hAnsi="Segoe MDL2 Assets" w:cs="Segoe MDL2 Assets"/>
                <w:w w:val="45"/>
              </w:rPr>
              <w:t xml:space="preserve">         </w:t>
            </w:r>
            <w:r w:rsidRPr="006039BE">
              <w:rPr>
                <w:rFonts w:ascii="Segoe MDL2 Assets" w:eastAsia="Segoe MDL2 Assets" w:hAnsi="Segoe MDL2 Assets" w:cs="Segoe MDL2 Assets"/>
                <w:spacing w:val="22"/>
                <w:w w:val="45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W</w:t>
            </w:r>
            <w:r w:rsidRPr="006039BE">
              <w:rPr>
                <w:rFonts w:ascii="Calibri" w:eastAsia="Calibri" w:hAnsi="Calibri" w:cs="Calibri"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</w:rPr>
              <w:t>rk</w:t>
            </w:r>
            <w:r w:rsidRPr="006039BE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w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ll</w:t>
            </w:r>
            <w:r w:rsidRPr="006039BE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3"/>
              </w:rPr>
              <w:t>a</w:t>
            </w:r>
            <w:r w:rsidRPr="006039BE">
              <w:rPr>
                <w:rFonts w:ascii="Calibri" w:eastAsia="Calibri" w:hAnsi="Calibri" w:cs="Calibri"/>
              </w:rPr>
              <w:t>s</w:t>
            </w:r>
            <w:r w:rsidRPr="006039BE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 xml:space="preserve">a </w:t>
            </w:r>
            <w:r w:rsidRPr="006039BE">
              <w:rPr>
                <w:rFonts w:ascii="Calibri" w:eastAsia="Calibri" w:hAnsi="Calibri" w:cs="Calibri"/>
                <w:spacing w:val="1"/>
              </w:rPr>
              <w:t>t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am,</w:t>
            </w:r>
            <w:r w:rsidRPr="006039BE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</w:rPr>
              <w:t>w</w:t>
            </w:r>
            <w:r w:rsidRPr="006039BE">
              <w:rPr>
                <w:rFonts w:ascii="Calibri" w:eastAsia="Calibri" w:hAnsi="Calibri" w:cs="Calibri"/>
                <w:spacing w:val="1"/>
              </w:rPr>
              <w:t>h</w:t>
            </w:r>
            <w:r w:rsidRPr="006039BE">
              <w:rPr>
                <w:rFonts w:ascii="Calibri" w:eastAsia="Calibri" w:hAnsi="Calibri" w:cs="Calibri"/>
              </w:rPr>
              <w:t>i</w:t>
            </w:r>
            <w:r w:rsidRPr="006039BE">
              <w:rPr>
                <w:rFonts w:ascii="Calibri" w:eastAsia="Calibri" w:hAnsi="Calibri" w:cs="Calibri"/>
                <w:spacing w:val="2"/>
              </w:rPr>
              <w:t>l</w:t>
            </w:r>
            <w:r w:rsidRPr="006039BE">
              <w:rPr>
                <w:rFonts w:ascii="Calibri" w:eastAsia="Calibri" w:hAnsi="Calibri" w:cs="Calibri"/>
              </w:rPr>
              <w:t>e</w:t>
            </w:r>
            <w:r w:rsidRPr="006039BE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a</w:t>
            </w:r>
            <w:r w:rsidRPr="006039BE">
              <w:rPr>
                <w:rFonts w:ascii="Calibri" w:eastAsia="Calibri" w:hAnsi="Calibri" w:cs="Calibri"/>
              </w:rPr>
              <w:t>l</w:t>
            </w:r>
            <w:r w:rsidRPr="006039BE">
              <w:rPr>
                <w:rFonts w:ascii="Calibri" w:eastAsia="Calibri" w:hAnsi="Calibri" w:cs="Calibri"/>
                <w:spacing w:val="1"/>
              </w:rPr>
              <w:t>s</w:t>
            </w:r>
            <w:r w:rsidRPr="006039BE">
              <w:rPr>
                <w:rFonts w:ascii="Calibri" w:eastAsia="Calibri" w:hAnsi="Calibri" w:cs="Calibri"/>
              </w:rPr>
              <w:t>o</w:t>
            </w:r>
            <w:r w:rsidRPr="006039BE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th</w:t>
            </w:r>
            <w:r w:rsidRPr="006039BE">
              <w:rPr>
                <w:rFonts w:ascii="Calibri" w:eastAsia="Calibri" w:hAnsi="Calibri" w:cs="Calibri"/>
              </w:rPr>
              <w:t>ri</w:t>
            </w:r>
            <w:r w:rsidRPr="006039BE">
              <w:rPr>
                <w:rFonts w:ascii="Calibri" w:eastAsia="Calibri" w:hAnsi="Calibri" w:cs="Calibri"/>
                <w:spacing w:val="-1"/>
              </w:rPr>
              <w:t>v</w:t>
            </w:r>
            <w:r w:rsidRPr="006039BE">
              <w:rPr>
                <w:rFonts w:ascii="Calibri" w:eastAsia="Calibri" w:hAnsi="Calibri" w:cs="Calibri"/>
              </w:rPr>
              <w:t>i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g</w:t>
            </w:r>
            <w:r w:rsidRPr="006039BE">
              <w:rPr>
                <w:rFonts w:ascii="Calibri" w:eastAsia="Calibri" w:hAnsi="Calibri" w:cs="Calibri"/>
                <w:spacing w:val="-6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</w:rPr>
              <w:t>n</w:t>
            </w:r>
            <w:r w:rsidRPr="006039BE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i</w:t>
            </w:r>
            <w:r w:rsidRPr="006039BE">
              <w:rPr>
                <w:rFonts w:ascii="Calibri" w:eastAsia="Calibri" w:hAnsi="Calibri" w:cs="Calibri"/>
                <w:spacing w:val="1"/>
              </w:rPr>
              <w:t>nd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p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nd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t</w:t>
            </w:r>
            <w:r w:rsidRPr="006039BE">
              <w:rPr>
                <w:rFonts w:ascii="Calibri" w:eastAsia="Calibri" w:hAnsi="Calibri" w:cs="Calibri"/>
                <w:spacing w:val="-9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p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</w:rPr>
              <w:t>je</w:t>
            </w:r>
            <w:r w:rsidRPr="006039BE">
              <w:rPr>
                <w:rFonts w:ascii="Calibri" w:eastAsia="Calibri" w:hAnsi="Calibri" w:cs="Calibri"/>
                <w:spacing w:val="-1"/>
              </w:rPr>
              <w:t>c</w:t>
            </w:r>
            <w:r w:rsidRPr="006039BE">
              <w:rPr>
                <w:rFonts w:ascii="Calibri" w:eastAsia="Calibri" w:hAnsi="Calibri" w:cs="Calibri"/>
              </w:rPr>
              <w:t>t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</w:rPr>
              <w:t>.</w:t>
            </w:r>
          </w:p>
          <w:p w14:paraId="7984D494" w14:textId="77777777" w:rsidR="0082353F" w:rsidRPr="006039BE" w:rsidRDefault="006039BE">
            <w:pPr>
              <w:tabs>
                <w:tab w:val="left" w:pos="2340"/>
              </w:tabs>
              <w:spacing w:before="4"/>
              <w:ind w:left="2359" w:right="387" w:hanging="360"/>
              <w:rPr>
                <w:rFonts w:ascii="Calibri" w:eastAsia="Calibri" w:hAnsi="Calibri" w:cs="Calibri"/>
              </w:rPr>
            </w:pPr>
            <w:r w:rsidRPr="006039BE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  <w:r w:rsidRPr="006039BE">
              <w:rPr>
                <w:rFonts w:ascii="Segoe MDL2 Assets" w:eastAsia="Segoe MDL2 Assets" w:hAnsi="Segoe MDL2 Assets" w:cs="Segoe MDL2 Assets"/>
              </w:rPr>
              <w:tab/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b</w:t>
            </w:r>
            <w:r w:rsidRPr="006039BE">
              <w:rPr>
                <w:rFonts w:ascii="Calibri" w:eastAsia="Calibri" w:hAnsi="Calibri" w:cs="Calibri"/>
              </w:rPr>
              <w:t>ility</w:t>
            </w:r>
            <w:r w:rsidRPr="006039BE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t</w:t>
            </w:r>
            <w:r w:rsidRPr="006039BE">
              <w:rPr>
                <w:rFonts w:ascii="Calibri" w:eastAsia="Calibri" w:hAnsi="Calibri" w:cs="Calibri"/>
              </w:rPr>
              <w:t>o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sh</w:t>
            </w:r>
            <w:r w:rsidRPr="006039BE">
              <w:rPr>
                <w:rFonts w:ascii="Calibri" w:eastAsia="Calibri" w:hAnsi="Calibri" w:cs="Calibri"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</w:rPr>
              <w:t>w</w:t>
            </w:r>
            <w:r w:rsidRPr="006039BE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app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1"/>
              </w:rPr>
              <w:t>op</w:t>
            </w:r>
            <w:r w:rsidRPr="006039BE">
              <w:rPr>
                <w:rFonts w:ascii="Calibri" w:eastAsia="Calibri" w:hAnsi="Calibri" w:cs="Calibri"/>
              </w:rPr>
              <w:t>ria</w:t>
            </w:r>
            <w:r w:rsidRPr="006039BE">
              <w:rPr>
                <w:rFonts w:ascii="Calibri" w:eastAsia="Calibri" w:hAnsi="Calibri" w:cs="Calibri"/>
                <w:spacing w:val="1"/>
              </w:rPr>
              <w:t>t</w:t>
            </w:r>
            <w:r w:rsidRPr="006039BE">
              <w:rPr>
                <w:rFonts w:ascii="Calibri" w:eastAsia="Calibri" w:hAnsi="Calibri" w:cs="Calibri"/>
              </w:rPr>
              <w:t>e</w:t>
            </w:r>
            <w:r w:rsidRPr="006039BE">
              <w:rPr>
                <w:rFonts w:ascii="Calibri" w:eastAsia="Calibri" w:hAnsi="Calibri" w:cs="Calibri"/>
                <w:spacing w:val="-11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i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iti</w:t>
            </w:r>
            <w:r w:rsidRPr="006039BE">
              <w:rPr>
                <w:rFonts w:ascii="Calibri" w:eastAsia="Calibri" w:hAnsi="Calibri" w:cs="Calibri"/>
                <w:spacing w:val="1"/>
              </w:rPr>
              <w:t>a</w:t>
            </w:r>
            <w:r w:rsidRPr="006039BE">
              <w:rPr>
                <w:rFonts w:ascii="Calibri" w:eastAsia="Calibri" w:hAnsi="Calibri" w:cs="Calibri"/>
              </w:rPr>
              <w:t>ti</w:t>
            </w:r>
            <w:r w:rsidRPr="006039BE">
              <w:rPr>
                <w:rFonts w:ascii="Calibri" w:eastAsia="Calibri" w:hAnsi="Calibri" w:cs="Calibri"/>
                <w:spacing w:val="-1"/>
              </w:rPr>
              <w:t>v</w:t>
            </w:r>
            <w:r w:rsidRPr="006039BE">
              <w:rPr>
                <w:rFonts w:ascii="Calibri" w:eastAsia="Calibri" w:hAnsi="Calibri" w:cs="Calibri"/>
              </w:rPr>
              <w:t>e</w:t>
            </w:r>
            <w:r w:rsidRPr="006039BE">
              <w:rPr>
                <w:rFonts w:ascii="Calibri" w:eastAsia="Calibri" w:hAnsi="Calibri" w:cs="Calibri"/>
                <w:spacing w:val="-8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an</w:t>
            </w:r>
            <w:r w:rsidRPr="006039BE">
              <w:rPr>
                <w:rFonts w:ascii="Calibri" w:eastAsia="Calibri" w:hAnsi="Calibri" w:cs="Calibri"/>
              </w:rPr>
              <w:t>d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h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nd</w:t>
            </w:r>
            <w:r w:rsidRPr="006039BE">
              <w:rPr>
                <w:rFonts w:ascii="Calibri" w:eastAsia="Calibri" w:hAnsi="Calibri" w:cs="Calibri"/>
              </w:rPr>
              <w:t>le</w:t>
            </w:r>
            <w:r w:rsidRPr="006039BE">
              <w:rPr>
                <w:rFonts w:ascii="Calibri" w:eastAsia="Calibri" w:hAnsi="Calibri" w:cs="Calibri"/>
                <w:spacing w:val="-7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d</w:t>
            </w:r>
            <w:r w:rsidRPr="006039BE">
              <w:rPr>
                <w:rFonts w:ascii="Calibri" w:eastAsia="Calibri" w:hAnsi="Calibri" w:cs="Calibri"/>
              </w:rPr>
              <w:t>i</w:t>
            </w:r>
            <w:r w:rsidRPr="006039BE">
              <w:rPr>
                <w:rFonts w:ascii="Calibri" w:eastAsia="Calibri" w:hAnsi="Calibri" w:cs="Calibri"/>
                <w:spacing w:val="-1"/>
              </w:rPr>
              <w:t>ve</w:t>
            </w:r>
            <w:r w:rsidRPr="006039BE">
              <w:rPr>
                <w:rFonts w:ascii="Calibri" w:eastAsia="Calibri" w:hAnsi="Calibri" w:cs="Calibri"/>
                <w:spacing w:val="2"/>
              </w:rPr>
              <w:t>r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</w:rPr>
              <w:t>e</w:t>
            </w:r>
            <w:r w:rsidRPr="006039BE">
              <w:rPr>
                <w:rFonts w:ascii="Calibri" w:eastAsia="Calibri" w:hAnsi="Calibri" w:cs="Calibri"/>
                <w:spacing w:val="-7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3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  <w:spacing w:val="1"/>
              </w:rPr>
              <w:t>s</w:t>
            </w:r>
            <w:r w:rsidRPr="006039BE">
              <w:rPr>
                <w:rFonts w:ascii="Calibri" w:eastAsia="Calibri" w:hAnsi="Calibri" w:cs="Calibri"/>
              </w:rPr>
              <w:t>ignm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ts</w:t>
            </w:r>
            <w:r w:rsidRPr="006039BE">
              <w:rPr>
                <w:rFonts w:ascii="Calibri" w:eastAsia="Calibri" w:hAnsi="Calibri" w:cs="Calibri"/>
                <w:spacing w:val="-8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</w:rPr>
              <w:t>w</w:t>
            </w:r>
            <w:r w:rsidRPr="006039BE">
              <w:rPr>
                <w:rFonts w:ascii="Calibri" w:eastAsia="Calibri" w:hAnsi="Calibri" w:cs="Calibri"/>
              </w:rPr>
              <w:t>ith</w:t>
            </w:r>
            <w:r w:rsidRPr="006039BE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f</w:t>
            </w:r>
            <w:r w:rsidRPr="006039BE">
              <w:rPr>
                <w:rFonts w:ascii="Calibri" w:eastAsia="Calibri" w:hAnsi="Calibri" w:cs="Calibri"/>
                <w:spacing w:val="2"/>
              </w:rPr>
              <w:t>l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xi</w:t>
            </w:r>
            <w:r w:rsidRPr="006039BE">
              <w:rPr>
                <w:rFonts w:ascii="Calibri" w:eastAsia="Calibri" w:hAnsi="Calibri" w:cs="Calibri"/>
                <w:spacing w:val="1"/>
              </w:rPr>
              <w:t>b</w:t>
            </w:r>
            <w:r w:rsidRPr="006039BE">
              <w:rPr>
                <w:rFonts w:ascii="Calibri" w:eastAsia="Calibri" w:hAnsi="Calibri" w:cs="Calibri"/>
              </w:rPr>
              <w:t>ility a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d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t</w:t>
            </w:r>
            <w:r w:rsidRPr="006039BE">
              <w:rPr>
                <w:rFonts w:ascii="Calibri" w:eastAsia="Calibri" w:hAnsi="Calibri" w:cs="Calibri"/>
              </w:rPr>
              <w:t>i</w:t>
            </w:r>
            <w:r w:rsidRPr="006039BE">
              <w:rPr>
                <w:rFonts w:ascii="Calibri" w:eastAsia="Calibri" w:hAnsi="Calibri" w:cs="Calibri"/>
                <w:spacing w:val="-1"/>
              </w:rPr>
              <w:t>me</w:t>
            </w:r>
            <w:r w:rsidRPr="006039BE">
              <w:rPr>
                <w:rFonts w:ascii="Calibri" w:eastAsia="Calibri" w:hAnsi="Calibri" w:cs="Calibri"/>
              </w:rPr>
              <w:t>lin</w:t>
            </w:r>
            <w:r w:rsidRPr="006039BE">
              <w:rPr>
                <w:rFonts w:ascii="Calibri" w:eastAsia="Calibri" w:hAnsi="Calibri" w:cs="Calibri"/>
                <w:spacing w:val="2"/>
              </w:rPr>
              <w:t>e</w:t>
            </w:r>
            <w:r w:rsidRPr="006039BE">
              <w:rPr>
                <w:rFonts w:ascii="Calibri" w:eastAsia="Calibri" w:hAnsi="Calibri" w:cs="Calibri"/>
                <w:spacing w:val="-1"/>
              </w:rPr>
              <w:t>ss</w:t>
            </w:r>
            <w:r w:rsidRPr="006039BE">
              <w:rPr>
                <w:rFonts w:ascii="Calibri" w:eastAsia="Calibri" w:hAnsi="Calibri" w:cs="Calibri"/>
              </w:rPr>
              <w:t>.</w:t>
            </w:r>
          </w:p>
          <w:p w14:paraId="77DC2A06" w14:textId="77777777" w:rsidR="0082353F" w:rsidRPr="006039BE" w:rsidRDefault="006039BE">
            <w:pPr>
              <w:tabs>
                <w:tab w:val="left" w:pos="2340"/>
              </w:tabs>
              <w:spacing w:before="10" w:line="240" w:lineRule="exact"/>
              <w:ind w:left="2359" w:right="282" w:hanging="360"/>
              <w:rPr>
                <w:rFonts w:ascii="Calibri" w:eastAsia="Calibri" w:hAnsi="Calibri" w:cs="Calibri"/>
                <w:b/>
                <w:bCs/>
              </w:rPr>
            </w:pPr>
            <w:r w:rsidRPr="006039BE">
              <w:rPr>
                <w:rFonts w:ascii="Segoe MDL2 Assets" w:eastAsia="Segoe MDL2 Assets" w:hAnsi="Segoe MDL2 Assets" w:cs="Segoe MDL2 Assets"/>
                <w:w w:val="45"/>
              </w:rPr>
              <w:t></w:t>
            </w:r>
            <w:r w:rsidRPr="006039BE">
              <w:rPr>
                <w:rFonts w:ascii="Segoe MDL2 Assets" w:eastAsia="Segoe MDL2 Assets" w:hAnsi="Segoe MDL2 Assets" w:cs="Segoe MDL2 Assets"/>
              </w:rPr>
              <w:tab/>
            </w:r>
            <w:r w:rsidRPr="006039BE">
              <w:rPr>
                <w:rFonts w:ascii="Calibri" w:eastAsia="Calibri" w:hAnsi="Calibri" w:cs="Calibri"/>
              </w:rPr>
              <w:t>D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t</w:t>
            </w:r>
            <w:r w:rsidRPr="006039BE">
              <w:rPr>
                <w:rFonts w:ascii="Calibri" w:eastAsia="Calibri" w:hAnsi="Calibri" w:cs="Calibri"/>
                <w:spacing w:val="1"/>
              </w:rPr>
              <w:t>a</w:t>
            </w:r>
            <w:r w:rsidRPr="006039BE">
              <w:rPr>
                <w:rFonts w:ascii="Calibri" w:eastAsia="Calibri" w:hAnsi="Calibri" w:cs="Calibri"/>
              </w:rPr>
              <w:t>il</w:t>
            </w:r>
            <w:r w:rsidRPr="006039BE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d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g</w:t>
            </w:r>
            <w:r w:rsidRPr="006039BE">
              <w:rPr>
                <w:rFonts w:ascii="Calibri" w:eastAsia="Calibri" w:hAnsi="Calibri" w:cs="Calibri"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l</w:t>
            </w:r>
            <w:r w:rsidRPr="006039BE">
              <w:rPr>
                <w:rFonts w:ascii="Calibri" w:eastAsia="Calibri" w:hAnsi="Calibri" w:cs="Calibri"/>
                <w:spacing w:val="-1"/>
              </w:rPr>
              <w:t>-</w:t>
            </w:r>
            <w:r w:rsidRPr="006039BE">
              <w:rPr>
                <w:rFonts w:ascii="Calibri" w:eastAsia="Calibri" w:hAnsi="Calibri" w:cs="Calibri"/>
              </w:rPr>
              <w:t>ori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  <w:spacing w:val="3"/>
              </w:rPr>
              <w:t>t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d</w:t>
            </w:r>
            <w:r w:rsidRPr="006039BE">
              <w:rPr>
                <w:rFonts w:ascii="Calibri" w:eastAsia="Calibri" w:hAnsi="Calibri" w:cs="Calibri"/>
              </w:rPr>
              <w:t>,</w:t>
            </w:r>
            <w:r w:rsidRPr="006039BE">
              <w:rPr>
                <w:rFonts w:ascii="Calibri" w:eastAsia="Calibri" w:hAnsi="Calibri" w:cs="Calibri"/>
                <w:spacing w:val="-11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p</w:t>
            </w:r>
            <w:r w:rsidRPr="006039BE">
              <w:rPr>
                <w:rFonts w:ascii="Calibri" w:eastAsia="Calibri" w:hAnsi="Calibri" w:cs="Calibri"/>
              </w:rPr>
              <w:t>o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</w:rPr>
              <w:t>iti</w:t>
            </w:r>
            <w:r w:rsidRPr="006039BE">
              <w:rPr>
                <w:rFonts w:ascii="Calibri" w:eastAsia="Calibri" w:hAnsi="Calibri" w:cs="Calibri"/>
                <w:spacing w:val="-1"/>
              </w:rPr>
              <w:t>v</w:t>
            </w:r>
            <w:r w:rsidRPr="006039BE">
              <w:rPr>
                <w:rFonts w:ascii="Calibri" w:eastAsia="Calibri" w:hAnsi="Calibri" w:cs="Calibri"/>
              </w:rPr>
              <w:t>e</w:t>
            </w:r>
            <w:r w:rsidRPr="006039BE">
              <w:rPr>
                <w:rFonts w:ascii="Calibri" w:eastAsia="Calibri" w:hAnsi="Calibri" w:cs="Calibri"/>
                <w:spacing w:val="-7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t</w:t>
            </w:r>
            <w:r w:rsidRPr="006039BE">
              <w:rPr>
                <w:rFonts w:ascii="Calibri" w:eastAsia="Calibri" w:hAnsi="Calibri" w:cs="Calibri"/>
                <w:spacing w:val="2"/>
              </w:rPr>
              <w:t>i</w:t>
            </w:r>
            <w:r w:rsidRPr="006039BE">
              <w:rPr>
                <w:rFonts w:ascii="Calibri" w:eastAsia="Calibri" w:hAnsi="Calibri" w:cs="Calibri"/>
                <w:spacing w:val="-1"/>
              </w:rPr>
              <w:t>m</w:t>
            </w:r>
            <w:r w:rsidRPr="006039BE">
              <w:rPr>
                <w:rFonts w:ascii="Calibri" w:eastAsia="Calibri" w:hAnsi="Calibri" w:cs="Calibri"/>
                <w:spacing w:val="4"/>
              </w:rPr>
              <w:t>e</w:t>
            </w:r>
            <w:r w:rsidRPr="006039BE">
              <w:rPr>
                <w:rFonts w:ascii="Calibri" w:eastAsia="Calibri" w:hAnsi="Calibri" w:cs="Calibri"/>
                <w:spacing w:val="-1"/>
              </w:rPr>
              <w:t>-m</w:t>
            </w:r>
            <w:r w:rsidRPr="006039BE">
              <w:rPr>
                <w:rFonts w:ascii="Calibri" w:eastAsia="Calibri" w:hAnsi="Calibri" w:cs="Calibri"/>
              </w:rPr>
              <w:t>a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ag</w:t>
            </w:r>
            <w:r w:rsidRPr="006039BE">
              <w:rPr>
                <w:rFonts w:ascii="Calibri" w:eastAsia="Calibri" w:hAnsi="Calibri" w:cs="Calibri"/>
                <w:spacing w:val="2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m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t</w:t>
            </w:r>
            <w:r w:rsidRPr="006039BE">
              <w:rPr>
                <w:rFonts w:ascii="Calibri" w:eastAsia="Calibri" w:hAnsi="Calibri" w:cs="Calibri"/>
                <w:spacing w:val="-14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</w:rPr>
              <w:t>kil</w:t>
            </w:r>
            <w:r w:rsidRPr="006039BE">
              <w:rPr>
                <w:rFonts w:ascii="Calibri" w:eastAsia="Calibri" w:hAnsi="Calibri" w:cs="Calibri"/>
                <w:spacing w:val="3"/>
              </w:rPr>
              <w:t>l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</w:rPr>
              <w:t>,</w:t>
            </w:r>
            <w:r w:rsidRPr="006039BE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m</w:t>
            </w:r>
            <w:r w:rsidRPr="006039BE">
              <w:rPr>
                <w:rFonts w:ascii="Calibri" w:eastAsia="Calibri" w:hAnsi="Calibri" w:cs="Calibri"/>
                <w:spacing w:val="1"/>
              </w:rPr>
              <w:t>u</w:t>
            </w:r>
            <w:r w:rsidRPr="006039BE">
              <w:rPr>
                <w:rFonts w:ascii="Calibri" w:eastAsia="Calibri" w:hAnsi="Calibri" w:cs="Calibri"/>
              </w:rPr>
              <w:t>ltit</w:t>
            </w:r>
            <w:r w:rsidRPr="006039BE">
              <w:rPr>
                <w:rFonts w:ascii="Calibri" w:eastAsia="Calibri" w:hAnsi="Calibri" w:cs="Calibri"/>
                <w:spacing w:val="1"/>
              </w:rPr>
              <w:t>a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</w:rPr>
              <w:t>ki</w:t>
            </w:r>
            <w:r w:rsidRPr="006039BE">
              <w:rPr>
                <w:rFonts w:ascii="Calibri" w:eastAsia="Calibri" w:hAnsi="Calibri" w:cs="Calibri"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</w:rPr>
              <w:t>g</w:t>
            </w:r>
            <w:r w:rsidRPr="006039BE">
              <w:rPr>
                <w:rFonts w:ascii="Calibri" w:eastAsia="Calibri" w:hAnsi="Calibri" w:cs="Calibri"/>
                <w:spacing w:val="-10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an</w:t>
            </w:r>
            <w:r w:rsidRPr="006039BE">
              <w:rPr>
                <w:rFonts w:ascii="Calibri" w:eastAsia="Calibri" w:hAnsi="Calibri" w:cs="Calibri"/>
              </w:rPr>
              <w:t>d</w:t>
            </w:r>
            <w:r w:rsidRPr="006039BE">
              <w:rPr>
                <w:rFonts w:ascii="Calibri" w:eastAsia="Calibri" w:hAnsi="Calibri" w:cs="Calibri"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ab</w:t>
            </w:r>
            <w:r w:rsidRPr="006039BE">
              <w:rPr>
                <w:rFonts w:ascii="Calibri" w:eastAsia="Calibri" w:hAnsi="Calibri" w:cs="Calibri"/>
              </w:rPr>
              <w:t>ility</w:t>
            </w:r>
            <w:r w:rsidRPr="006039BE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t</w:t>
            </w:r>
            <w:r w:rsidRPr="006039BE">
              <w:rPr>
                <w:rFonts w:ascii="Calibri" w:eastAsia="Calibri" w:hAnsi="Calibri" w:cs="Calibri"/>
              </w:rPr>
              <w:t xml:space="preserve">o </w:t>
            </w:r>
            <w:r w:rsidRPr="006039BE">
              <w:rPr>
                <w:rFonts w:ascii="Calibri" w:eastAsia="Calibri" w:hAnsi="Calibri" w:cs="Calibri"/>
                <w:spacing w:val="-1"/>
              </w:rPr>
              <w:t>w</w:t>
            </w:r>
            <w:r w:rsidRPr="006039BE">
              <w:rPr>
                <w:rFonts w:ascii="Calibri" w:eastAsia="Calibri" w:hAnsi="Calibri" w:cs="Calibri"/>
              </w:rPr>
              <w:t>ork</w:t>
            </w:r>
            <w:r w:rsidRPr="006039BE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</w:rPr>
              <w:t>w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2"/>
              </w:rPr>
              <w:t>l</w:t>
            </w:r>
            <w:r w:rsidRPr="006039BE">
              <w:rPr>
                <w:rFonts w:ascii="Calibri" w:eastAsia="Calibri" w:hAnsi="Calibri" w:cs="Calibri"/>
              </w:rPr>
              <w:t>l</w:t>
            </w:r>
            <w:r w:rsidRPr="006039BE">
              <w:rPr>
                <w:rFonts w:ascii="Calibri" w:eastAsia="Calibri" w:hAnsi="Calibri" w:cs="Calibri"/>
                <w:spacing w:val="-3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und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-5"/>
              </w:rPr>
              <w:t xml:space="preserve"> </w:t>
            </w:r>
            <w:r w:rsidRPr="006039BE">
              <w:rPr>
                <w:rFonts w:ascii="Calibri" w:eastAsia="Calibri" w:hAnsi="Calibri" w:cs="Calibri"/>
                <w:spacing w:val="1"/>
              </w:rPr>
              <w:t>p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  <w:spacing w:val="1"/>
              </w:rPr>
              <w:t>s</w:t>
            </w:r>
            <w:r w:rsidRPr="006039BE">
              <w:rPr>
                <w:rFonts w:ascii="Calibri" w:eastAsia="Calibri" w:hAnsi="Calibri" w:cs="Calibri"/>
                <w:spacing w:val="-1"/>
              </w:rPr>
              <w:t>s</w:t>
            </w:r>
            <w:r w:rsidRPr="006039BE">
              <w:rPr>
                <w:rFonts w:ascii="Calibri" w:eastAsia="Calibri" w:hAnsi="Calibri" w:cs="Calibri"/>
                <w:spacing w:val="1"/>
              </w:rPr>
              <w:t>u</w:t>
            </w:r>
            <w:r w:rsidRPr="006039BE">
              <w:rPr>
                <w:rFonts w:ascii="Calibri" w:eastAsia="Calibri" w:hAnsi="Calibri" w:cs="Calibri"/>
              </w:rPr>
              <w:t>r</w:t>
            </w:r>
            <w:r w:rsidRPr="006039BE">
              <w:rPr>
                <w:rFonts w:ascii="Calibri" w:eastAsia="Calibri" w:hAnsi="Calibri" w:cs="Calibri"/>
                <w:spacing w:val="-1"/>
              </w:rPr>
              <w:t>e</w:t>
            </w:r>
            <w:r w:rsidRPr="006039BE">
              <w:rPr>
                <w:rFonts w:ascii="Calibri" w:eastAsia="Calibri" w:hAnsi="Calibri" w:cs="Calibri"/>
              </w:rPr>
              <w:t>.</w:t>
            </w:r>
          </w:p>
        </w:tc>
      </w:tr>
      <w:tr w:rsidR="006039BE" w:rsidRPr="006039BE" w14:paraId="149C09B7" w14:textId="77777777" w:rsidTr="006039BE">
        <w:trPr>
          <w:trHeight w:hRule="exact" w:val="323"/>
        </w:trPr>
        <w:tc>
          <w:tcPr>
            <w:tcW w:w="9578" w:type="dxa"/>
            <w:tcBorders>
              <w:top w:val="nil"/>
              <w:left w:val="nil"/>
              <w:bottom w:val="single" w:sz="12" w:space="0" w:color="365F91"/>
              <w:right w:val="nil"/>
            </w:tcBorders>
            <w:shd w:val="clear" w:color="auto" w:fill="F2F2F2" w:themeFill="background1" w:themeFillShade="F2"/>
          </w:tcPr>
          <w:p w14:paraId="797EE820" w14:textId="77777777" w:rsidR="0082353F" w:rsidRPr="006039BE" w:rsidRDefault="006039BE">
            <w:pPr>
              <w:spacing w:line="280" w:lineRule="exact"/>
              <w:ind w:left="108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Ex</w:t>
            </w:r>
            <w:r w:rsidRPr="006039BE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p</w:t>
            </w: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eri</w:t>
            </w:r>
            <w:r w:rsidRPr="006039BE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en</w:t>
            </w:r>
            <w:r w:rsidRPr="006039BE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c</w:t>
            </w:r>
            <w:r w:rsidRPr="006039BE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</w:p>
        </w:tc>
      </w:tr>
      <w:tr w:rsidR="006039BE" w:rsidRPr="006039BE" w14:paraId="070DCB17" w14:textId="77777777">
        <w:trPr>
          <w:trHeight w:hRule="exact" w:val="264"/>
        </w:trPr>
        <w:tc>
          <w:tcPr>
            <w:tcW w:w="9578" w:type="dxa"/>
            <w:tcBorders>
              <w:top w:val="single" w:sz="12" w:space="0" w:color="365F91"/>
              <w:left w:val="nil"/>
              <w:bottom w:val="nil"/>
              <w:right w:val="nil"/>
            </w:tcBorders>
          </w:tcPr>
          <w:p w14:paraId="412D6F26" w14:textId="77777777" w:rsidR="0082353F" w:rsidRPr="006039BE" w:rsidRDefault="006039BE">
            <w:pPr>
              <w:spacing w:line="240" w:lineRule="exact"/>
              <w:ind w:left="2054"/>
              <w:rPr>
                <w:rFonts w:ascii="Calibri" w:eastAsia="Calibri" w:hAnsi="Calibri" w:cs="Calibri"/>
              </w:rPr>
            </w:pPr>
            <w:r w:rsidRPr="006039BE">
              <w:rPr>
                <w:rFonts w:ascii="Calibri" w:eastAsia="Calibri" w:hAnsi="Calibri" w:cs="Calibri"/>
                <w:b/>
                <w:spacing w:val="-1"/>
              </w:rPr>
              <w:t>A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pr</w:t>
            </w:r>
            <w:r w:rsidRPr="006039BE">
              <w:rPr>
                <w:rFonts w:ascii="Calibri" w:eastAsia="Calibri" w:hAnsi="Calibri" w:cs="Calibri"/>
                <w:b/>
                <w:spacing w:val="-1"/>
              </w:rPr>
              <w:t>i</w:t>
            </w:r>
            <w:r w:rsidRPr="006039BE">
              <w:rPr>
                <w:rFonts w:ascii="Calibri" w:eastAsia="Calibri" w:hAnsi="Calibri" w:cs="Calibri"/>
                <w:b/>
              </w:rPr>
              <w:t>l</w:t>
            </w:r>
            <w:r w:rsidRPr="006039BE">
              <w:rPr>
                <w:rFonts w:ascii="Calibri" w:eastAsia="Calibri" w:hAnsi="Calibri" w:cs="Calibri"/>
                <w:b/>
                <w:spacing w:val="-5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</w:rPr>
              <w:t>20</w:t>
            </w:r>
            <w:r w:rsidRPr="006039BE">
              <w:rPr>
                <w:rFonts w:ascii="Calibri" w:eastAsia="Calibri" w:hAnsi="Calibri" w:cs="Calibri"/>
                <w:b/>
                <w:spacing w:val="2"/>
              </w:rPr>
              <w:t>0</w:t>
            </w:r>
            <w:r w:rsidRPr="006039BE">
              <w:rPr>
                <w:rFonts w:ascii="Calibri" w:eastAsia="Calibri" w:hAnsi="Calibri" w:cs="Calibri"/>
                <w:b/>
              </w:rPr>
              <w:t>8</w:t>
            </w:r>
            <w:r w:rsidRPr="006039BE">
              <w:rPr>
                <w:rFonts w:ascii="Calibri" w:eastAsia="Calibri" w:hAnsi="Calibri" w:cs="Calibri"/>
                <w:b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</w:rPr>
              <w:t>-</w:t>
            </w:r>
            <w:r w:rsidRPr="006039BE">
              <w:rPr>
                <w:rFonts w:ascii="Calibri" w:eastAsia="Calibri" w:hAnsi="Calibri" w:cs="Calibri"/>
                <w:b/>
                <w:spacing w:val="-2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</w:rPr>
              <w:t>P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r</w:t>
            </w:r>
            <w:r w:rsidRPr="006039BE">
              <w:rPr>
                <w:rFonts w:ascii="Calibri" w:eastAsia="Calibri" w:hAnsi="Calibri" w:cs="Calibri"/>
                <w:b/>
              </w:rPr>
              <w:t>ese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  <w:b/>
              </w:rPr>
              <w:t xml:space="preserve">t                                </w:t>
            </w:r>
            <w:r w:rsidRPr="006039BE">
              <w:rPr>
                <w:rFonts w:ascii="Calibri" w:eastAsia="Calibri" w:hAnsi="Calibri" w:cs="Calibri"/>
                <w:b/>
                <w:spacing w:val="28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  <w:spacing w:val="-1"/>
              </w:rPr>
              <w:t>A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B</w:t>
            </w:r>
            <w:r w:rsidRPr="006039BE">
              <w:rPr>
                <w:rFonts w:ascii="Calibri" w:eastAsia="Calibri" w:hAnsi="Calibri" w:cs="Calibri"/>
                <w:b/>
              </w:rPr>
              <w:t>C</w:t>
            </w:r>
            <w:r w:rsidRPr="006039BE"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</w:rPr>
              <w:t>I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nc</w:t>
            </w:r>
            <w:r w:rsidRPr="006039BE">
              <w:rPr>
                <w:rFonts w:ascii="Calibri" w:eastAsia="Calibri" w:hAnsi="Calibri" w:cs="Calibri"/>
                <w:b/>
              </w:rPr>
              <w:t xml:space="preserve">.                                     </w:t>
            </w:r>
            <w:r w:rsidRPr="006039BE">
              <w:rPr>
                <w:rFonts w:ascii="Calibri" w:eastAsia="Calibri" w:hAnsi="Calibri" w:cs="Calibri"/>
                <w:b/>
                <w:spacing w:val="37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  <w:spacing w:val="-1"/>
              </w:rPr>
              <w:t>A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  <w:b/>
              </w:rPr>
              <w:t>y</w:t>
            </w:r>
            <w:r w:rsidRPr="006039BE">
              <w:rPr>
                <w:rFonts w:ascii="Calibri" w:eastAsia="Calibri" w:hAnsi="Calibri" w:cs="Calibri"/>
                <w:b/>
                <w:spacing w:val="-4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</w:rPr>
              <w:t>T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o</w:t>
            </w:r>
            <w:r w:rsidRPr="006039BE">
              <w:rPr>
                <w:rFonts w:ascii="Calibri" w:eastAsia="Calibri" w:hAnsi="Calibri" w:cs="Calibri"/>
                <w:b/>
              </w:rPr>
              <w:t>w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  <w:b/>
              </w:rPr>
              <w:t>,</w:t>
            </w:r>
            <w:r w:rsidRPr="006039BE">
              <w:rPr>
                <w:rFonts w:ascii="Calibri" w:eastAsia="Calibri" w:hAnsi="Calibri" w:cs="Calibri"/>
                <w:b/>
                <w:spacing w:val="-6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  <w:b/>
              </w:rPr>
              <w:t>Y</w:t>
            </w:r>
          </w:p>
        </w:tc>
      </w:tr>
      <w:tr w:rsidR="006039BE" w:rsidRPr="006039BE" w14:paraId="3094B7E7" w14:textId="77777777">
        <w:trPr>
          <w:trHeight w:hRule="exact" w:val="464"/>
        </w:trPr>
        <w:tc>
          <w:tcPr>
            <w:tcW w:w="9578" w:type="dxa"/>
            <w:tcBorders>
              <w:top w:val="nil"/>
              <w:left w:val="nil"/>
              <w:bottom w:val="nil"/>
              <w:right w:val="nil"/>
            </w:tcBorders>
          </w:tcPr>
          <w:p w14:paraId="3734F35E" w14:textId="77777777" w:rsidR="0082353F" w:rsidRPr="006039BE" w:rsidRDefault="006039BE">
            <w:pPr>
              <w:spacing w:line="220" w:lineRule="exact"/>
              <w:ind w:left="4360" w:right="2788"/>
              <w:jc w:val="center"/>
              <w:rPr>
                <w:rFonts w:ascii="Calibri" w:eastAsia="Calibri" w:hAnsi="Calibri" w:cs="Calibri"/>
              </w:rPr>
            </w:pPr>
            <w:r w:rsidRPr="006039BE">
              <w:rPr>
                <w:rFonts w:ascii="Calibri" w:eastAsia="Calibri" w:hAnsi="Calibri" w:cs="Calibri"/>
                <w:b/>
                <w:position w:val="1"/>
              </w:rPr>
              <w:t>G</w:t>
            </w:r>
            <w:r w:rsidRPr="006039BE">
              <w:rPr>
                <w:rFonts w:ascii="Calibri" w:eastAsia="Calibri" w:hAnsi="Calibri" w:cs="Calibri"/>
                <w:b/>
                <w:spacing w:val="1"/>
                <w:position w:val="1"/>
              </w:rPr>
              <w:t>r</w:t>
            </w:r>
            <w:r w:rsidRPr="006039BE">
              <w:rPr>
                <w:rFonts w:ascii="Calibri" w:eastAsia="Calibri" w:hAnsi="Calibri" w:cs="Calibri"/>
                <w:b/>
                <w:position w:val="1"/>
              </w:rPr>
              <w:t>a</w:t>
            </w:r>
            <w:r w:rsidRPr="006039BE">
              <w:rPr>
                <w:rFonts w:ascii="Calibri" w:eastAsia="Calibri" w:hAnsi="Calibri" w:cs="Calibri"/>
                <w:b/>
                <w:spacing w:val="1"/>
                <w:position w:val="1"/>
              </w:rPr>
              <w:t>du</w:t>
            </w:r>
            <w:r w:rsidRPr="006039BE">
              <w:rPr>
                <w:rFonts w:ascii="Calibri" w:eastAsia="Calibri" w:hAnsi="Calibri" w:cs="Calibri"/>
                <w:b/>
                <w:position w:val="1"/>
              </w:rPr>
              <w:t>ate</w:t>
            </w:r>
            <w:r w:rsidRPr="006039BE">
              <w:rPr>
                <w:rFonts w:ascii="Calibri" w:eastAsia="Calibri" w:hAnsi="Calibri" w:cs="Calibri"/>
                <w:b/>
                <w:spacing w:val="-7"/>
                <w:position w:val="1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  <w:spacing w:val="1"/>
                <w:position w:val="1"/>
              </w:rPr>
              <w:t>M</w:t>
            </w:r>
            <w:r w:rsidRPr="006039BE">
              <w:rPr>
                <w:rFonts w:ascii="Calibri" w:eastAsia="Calibri" w:hAnsi="Calibri" w:cs="Calibri"/>
                <w:b/>
                <w:position w:val="1"/>
              </w:rPr>
              <w:t>e</w:t>
            </w:r>
            <w:r w:rsidRPr="006039BE">
              <w:rPr>
                <w:rFonts w:ascii="Calibri" w:eastAsia="Calibri" w:hAnsi="Calibri" w:cs="Calibri"/>
                <w:b/>
                <w:spacing w:val="1"/>
                <w:position w:val="1"/>
              </w:rPr>
              <w:t>d</w:t>
            </w:r>
            <w:r w:rsidRPr="006039BE">
              <w:rPr>
                <w:rFonts w:ascii="Calibri" w:eastAsia="Calibri" w:hAnsi="Calibri" w:cs="Calibri"/>
                <w:b/>
                <w:spacing w:val="-1"/>
                <w:position w:val="1"/>
              </w:rPr>
              <w:t>i</w:t>
            </w:r>
            <w:r w:rsidRPr="006039BE">
              <w:rPr>
                <w:rFonts w:ascii="Calibri" w:eastAsia="Calibri" w:hAnsi="Calibri" w:cs="Calibri"/>
                <w:b/>
                <w:spacing w:val="1"/>
                <w:position w:val="1"/>
              </w:rPr>
              <w:t>c</w:t>
            </w:r>
            <w:r w:rsidRPr="006039BE">
              <w:rPr>
                <w:rFonts w:ascii="Calibri" w:eastAsia="Calibri" w:hAnsi="Calibri" w:cs="Calibri"/>
                <w:b/>
                <w:position w:val="1"/>
              </w:rPr>
              <w:t>al</w:t>
            </w:r>
            <w:r w:rsidRPr="006039BE">
              <w:rPr>
                <w:rFonts w:ascii="Calibri" w:eastAsia="Calibri" w:hAnsi="Calibri" w:cs="Calibri"/>
                <w:b/>
                <w:spacing w:val="-8"/>
                <w:position w:val="1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  <w:spacing w:val="-1"/>
                <w:w w:val="99"/>
                <w:position w:val="1"/>
              </w:rPr>
              <w:t>E</w:t>
            </w:r>
            <w:r w:rsidRPr="006039BE">
              <w:rPr>
                <w:rFonts w:ascii="Calibri" w:eastAsia="Calibri" w:hAnsi="Calibri" w:cs="Calibri"/>
                <w:b/>
                <w:spacing w:val="1"/>
                <w:w w:val="99"/>
                <w:position w:val="1"/>
              </w:rPr>
              <w:t>duc</w:t>
            </w:r>
            <w:r w:rsidRPr="006039BE">
              <w:rPr>
                <w:rFonts w:ascii="Calibri" w:eastAsia="Calibri" w:hAnsi="Calibri" w:cs="Calibri"/>
                <w:b/>
                <w:w w:val="99"/>
                <w:position w:val="1"/>
              </w:rPr>
              <w:t>ation</w:t>
            </w:r>
          </w:p>
          <w:p w14:paraId="056937F7" w14:textId="77777777" w:rsidR="0082353F" w:rsidRPr="006039BE" w:rsidRDefault="006039BE">
            <w:pPr>
              <w:spacing w:line="240" w:lineRule="exact"/>
              <w:ind w:left="4504" w:right="2978"/>
              <w:jc w:val="center"/>
              <w:rPr>
                <w:rFonts w:ascii="Calibri" w:eastAsia="Calibri" w:hAnsi="Calibri" w:cs="Calibri"/>
              </w:rPr>
            </w:pPr>
            <w:r w:rsidRPr="006039BE">
              <w:rPr>
                <w:rFonts w:ascii="Calibri" w:eastAsia="Calibri" w:hAnsi="Calibri" w:cs="Calibri"/>
                <w:b/>
                <w:spacing w:val="-1"/>
              </w:rPr>
              <w:t>A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dm</w:t>
            </w:r>
            <w:r w:rsidRPr="006039BE">
              <w:rPr>
                <w:rFonts w:ascii="Calibri" w:eastAsia="Calibri" w:hAnsi="Calibri" w:cs="Calibri"/>
                <w:b/>
                <w:spacing w:val="-1"/>
              </w:rPr>
              <w:t>i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n</w:t>
            </w:r>
            <w:r w:rsidRPr="006039BE">
              <w:rPr>
                <w:rFonts w:ascii="Calibri" w:eastAsia="Calibri" w:hAnsi="Calibri" w:cs="Calibri"/>
                <w:b/>
                <w:spacing w:val="-1"/>
              </w:rPr>
              <w:t>i</w:t>
            </w:r>
            <w:r w:rsidRPr="006039BE">
              <w:rPr>
                <w:rFonts w:ascii="Calibri" w:eastAsia="Calibri" w:hAnsi="Calibri" w:cs="Calibri"/>
                <w:b/>
              </w:rPr>
              <w:t>st</w:t>
            </w:r>
            <w:r w:rsidRPr="006039BE">
              <w:rPr>
                <w:rFonts w:ascii="Calibri" w:eastAsia="Calibri" w:hAnsi="Calibri" w:cs="Calibri"/>
                <w:b/>
                <w:spacing w:val="1"/>
              </w:rPr>
              <w:t>r</w:t>
            </w:r>
            <w:r w:rsidRPr="006039BE">
              <w:rPr>
                <w:rFonts w:ascii="Calibri" w:eastAsia="Calibri" w:hAnsi="Calibri" w:cs="Calibri"/>
                <w:b/>
              </w:rPr>
              <w:t>ati</w:t>
            </w:r>
            <w:r w:rsidRPr="006039BE">
              <w:rPr>
                <w:rFonts w:ascii="Calibri" w:eastAsia="Calibri" w:hAnsi="Calibri" w:cs="Calibri"/>
                <w:b/>
                <w:spacing w:val="-1"/>
              </w:rPr>
              <w:t>v</w:t>
            </w:r>
            <w:r w:rsidRPr="006039BE">
              <w:rPr>
                <w:rFonts w:ascii="Calibri" w:eastAsia="Calibri" w:hAnsi="Calibri" w:cs="Calibri"/>
                <w:b/>
              </w:rPr>
              <w:t>e</w:t>
            </w:r>
            <w:r w:rsidRPr="006039BE">
              <w:rPr>
                <w:rFonts w:ascii="Calibri" w:eastAsia="Calibri" w:hAnsi="Calibri" w:cs="Calibri"/>
                <w:b/>
                <w:spacing w:val="-9"/>
              </w:rPr>
              <w:t xml:space="preserve"> </w:t>
            </w:r>
            <w:r w:rsidRPr="006039BE">
              <w:rPr>
                <w:rFonts w:ascii="Calibri" w:eastAsia="Calibri" w:hAnsi="Calibri" w:cs="Calibri"/>
                <w:b/>
                <w:spacing w:val="-1"/>
                <w:w w:val="99"/>
              </w:rPr>
              <w:t>A</w:t>
            </w:r>
            <w:r w:rsidRPr="006039BE">
              <w:rPr>
                <w:rFonts w:ascii="Calibri" w:eastAsia="Calibri" w:hAnsi="Calibri" w:cs="Calibri"/>
                <w:b/>
                <w:w w:val="99"/>
              </w:rPr>
              <w:t>s</w:t>
            </w:r>
            <w:r w:rsidRPr="006039BE">
              <w:rPr>
                <w:rFonts w:ascii="Calibri" w:eastAsia="Calibri" w:hAnsi="Calibri" w:cs="Calibri"/>
                <w:b/>
                <w:spacing w:val="2"/>
                <w:w w:val="99"/>
              </w:rPr>
              <w:t>s</w:t>
            </w:r>
            <w:r w:rsidRPr="006039BE">
              <w:rPr>
                <w:rFonts w:ascii="Calibri" w:eastAsia="Calibri" w:hAnsi="Calibri" w:cs="Calibri"/>
                <w:b/>
                <w:spacing w:val="-1"/>
                <w:w w:val="99"/>
              </w:rPr>
              <w:t>i</w:t>
            </w:r>
            <w:r w:rsidRPr="006039BE">
              <w:rPr>
                <w:rFonts w:ascii="Calibri" w:eastAsia="Calibri" w:hAnsi="Calibri" w:cs="Calibri"/>
                <w:b/>
                <w:w w:val="99"/>
              </w:rPr>
              <w:t>sta</w:t>
            </w:r>
            <w:r w:rsidRPr="006039BE">
              <w:rPr>
                <w:rFonts w:ascii="Calibri" w:eastAsia="Calibri" w:hAnsi="Calibri" w:cs="Calibri"/>
                <w:b/>
                <w:spacing w:val="1"/>
                <w:w w:val="99"/>
              </w:rPr>
              <w:t>n</w:t>
            </w:r>
            <w:r w:rsidRPr="006039BE">
              <w:rPr>
                <w:rFonts w:ascii="Calibri" w:eastAsia="Calibri" w:hAnsi="Calibri" w:cs="Calibri"/>
                <w:b/>
                <w:w w:val="99"/>
              </w:rPr>
              <w:t>t</w:t>
            </w:r>
          </w:p>
        </w:tc>
      </w:tr>
    </w:tbl>
    <w:p w14:paraId="545FE319" w14:textId="77777777" w:rsidR="0082353F" w:rsidRPr="006039BE" w:rsidRDefault="0082353F">
      <w:pPr>
        <w:spacing w:before="8" w:line="220" w:lineRule="exact"/>
        <w:rPr>
          <w:sz w:val="22"/>
          <w:szCs w:val="22"/>
        </w:rPr>
      </w:pPr>
    </w:p>
    <w:p w14:paraId="7D98092D" w14:textId="77777777" w:rsidR="0082353F" w:rsidRPr="006039BE" w:rsidRDefault="006039BE">
      <w:pPr>
        <w:spacing w:before="23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</w:rPr>
        <w:t>Pr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  <w:spacing w:val="-1"/>
        </w:rPr>
        <w:t>v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ad</w:t>
      </w:r>
      <w:r w:rsidRPr="006039BE">
        <w:rPr>
          <w:rFonts w:ascii="Calibri" w:eastAsia="Calibri" w:hAnsi="Calibri" w:cs="Calibri"/>
          <w:spacing w:val="-1"/>
        </w:rPr>
        <w:t>m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2"/>
        </w:rPr>
        <w:t>i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tr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ti</w:t>
      </w:r>
      <w:r w:rsidRPr="006039BE">
        <w:rPr>
          <w:rFonts w:ascii="Calibri" w:eastAsia="Calibri" w:hAnsi="Calibri" w:cs="Calibri"/>
          <w:spacing w:val="1"/>
        </w:rPr>
        <w:t>v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13"/>
        </w:rPr>
        <w:t xml:space="preserve"> </w:t>
      </w:r>
      <w:r w:rsidRPr="006039BE">
        <w:rPr>
          <w:rFonts w:ascii="Calibri" w:eastAsia="Calibri" w:hAnsi="Calibri" w:cs="Calibri"/>
        </w:rPr>
        <w:t>su</w:t>
      </w:r>
      <w:r w:rsidRPr="006039BE">
        <w:rPr>
          <w:rFonts w:ascii="Calibri" w:eastAsia="Calibri" w:hAnsi="Calibri" w:cs="Calibri"/>
          <w:spacing w:val="1"/>
        </w:rPr>
        <w:t>pp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2"/>
        </w:rPr>
        <w:t>r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</w:rPr>
        <w:t>to</w:t>
      </w:r>
      <w:r w:rsidRPr="006039BE">
        <w:rPr>
          <w:rFonts w:ascii="Calibri" w:eastAsia="Calibri" w:hAnsi="Calibri" w:cs="Calibri"/>
          <w:spacing w:val="-1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th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</w:rPr>
        <w:t>Ma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ager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3"/>
        </w:rPr>
        <w:t xml:space="preserve"> 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  <w:spacing w:val="-1"/>
        </w:rPr>
        <w:t>ep</w:t>
      </w:r>
      <w:r w:rsidRPr="006039BE">
        <w:rPr>
          <w:rFonts w:ascii="Calibri" w:eastAsia="Calibri" w:hAnsi="Calibri" w:cs="Calibri"/>
        </w:rPr>
        <w:t>artm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t.</w:t>
      </w:r>
    </w:p>
    <w:p w14:paraId="4CA4EE0C" w14:textId="77777777" w:rsidR="0082353F" w:rsidRPr="006039BE" w:rsidRDefault="006039BE">
      <w:pPr>
        <w:spacing w:before="4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</w:rPr>
        <w:t>M</w:t>
      </w:r>
      <w:r w:rsidRPr="006039BE">
        <w:rPr>
          <w:rFonts w:ascii="Calibri" w:eastAsia="Calibri" w:hAnsi="Calibri" w:cs="Calibri"/>
          <w:spacing w:val="1"/>
        </w:rPr>
        <w:t>on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</w:rPr>
        <w:t>ly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bud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mee</w:t>
      </w:r>
      <w:r w:rsidRPr="006039BE">
        <w:rPr>
          <w:rFonts w:ascii="Calibri" w:eastAsia="Calibri" w:hAnsi="Calibri" w:cs="Calibri"/>
          <w:spacing w:val="3"/>
        </w:rPr>
        <w:t>t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gs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w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2"/>
        </w:rPr>
        <w:t>t</w:t>
      </w:r>
      <w:r w:rsidRPr="006039BE">
        <w:rPr>
          <w:rFonts w:ascii="Calibri" w:eastAsia="Calibri" w:hAnsi="Calibri" w:cs="Calibri"/>
        </w:rPr>
        <w:t>h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</w:rPr>
        <w:t>Ma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ager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Dire</w:t>
      </w:r>
      <w:r w:rsidRPr="006039BE">
        <w:rPr>
          <w:rFonts w:ascii="Calibri" w:eastAsia="Calibri" w:hAnsi="Calibri" w:cs="Calibri"/>
          <w:spacing w:val="-1"/>
        </w:rPr>
        <w:t>c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</w:rPr>
        <w:t>r.</w:t>
      </w:r>
    </w:p>
    <w:p w14:paraId="6E4D0F02" w14:textId="77777777" w:rsidR="0082353F" w:rsidRPr="006039BE" w:rsidRDefault="006039BE">
      <w:pPr>
        <w:spacing w:before="4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co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cili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2"/>
        </w:rPr>
        <w:t>g</w:t>
      </w:r>
      <w:r w:rsidRPr="006039BE">
        <w:rPr>
          <w:rFonts w:ascii="Calibri" w:eastAsia="Calibri" w:hAnsi="Calibri" w:cs="Calibri"/>
        </w:rPr>
        <w:t>/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a</w:t>
      </w:r>
      <w:r w:rsidRPr="006039BE">
        <w:rPr>
          <w:rFonts w:ascii="Calibri" w:eastAsia="Calibri" w:hAnsi="Calibri" w:cs="Calibri"/>
          <w:spacing w:val="1"/>
        </w:rPr>
        <w:t>y</w:t>
      </w:r>
      <w:r w:rsidRPr="006039BE">
        <w:rPr>
          <w:rFonts w:ascii="Calibri" w:eastAsia="Calibri" w:hAnsi="Calibri" w:cs="Calibri"/>
          <w:spacing w:val="-1"/>
        </w:rPr>
        <w:t>me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16"/>
        </w:rPr>
        <w:t xml:space="preserve"> </w:t>
      </w:r>
      <w:r w:rsidRPr="006039BE">
        <w:rPr>
          <w:rFonts w:ascii="Calibri" w:eastAsia="Calibri" w:hAnsi="Calibri" w:cs="Calibri"/>
        </w:rPr>
        <w:t>of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-1"/>
        </w:rPr>
        <w:t>v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2"/>
        </w:rPr>
        <w:t>i</w:t>
      </w:r>
      <w:r w:rsidRPr="006039BE">
        <w:rPr>
          <w:rFonts w:ascii="Calibri" w:eastAsia="Calibri" w:hAnsi="Calibri" w:cs="Calibri"/>
        </w:rPr>
        <w:t>c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</w:rPr>
        <w:t>(</w:t>
      </w:r>
      <w:r w:rsidRPr="006039BE">
        <w:rPr>
          <w:rFonts w:ascii="Calibri" w:eastAsia="Calibri" w:hAnsi="Calibri" w:cs="Calibri"/>
          <w:spacing w:val="3"/>
        </w:rPr>
        <w:t>a</w:t>
      </w:r>
      <w:r w:rsidRPr="006039BE">
        <w:rPr>
          <w:rFonts w:ascii="Calibri" w:eastAsia="Calibri" w:hAnsi="Calibri" w:cs="Calibri"/>
          <w:spacing w:val="-1"/>
        </w:rPr>
        <w:t>f</w:t>
      </w:r>
      <w:r w:rsidRPr="006039BE">
        <w:rPr>
          <w:rFonts w:ascii="Calibri" w:eastAsia="Calibri" w:hAnsi="Calibri" w:cs="Calibri"/>
        </w:rPr>
        <w:t>ter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</w:rPr>
        <w:t>M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a</w:t>
      </w:r>
      <w:r w:rsidRPr="006039BE">
        <w:rPr>
          <w:rFonts w:ascii="Calibri" w:eastAsia="Calibri" w:hAnsi="Calibri" w:cs="Calibri"/>
          <w:spacing w:val="3"/>
        </w:rPr>
        <w:t>g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  <w:spacing w:val="-1"/>
        </w:rPr>
        <w:t>v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ew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.)</w:t>
      </w:r>
    </w:p>
    <w:p w14:paraId="1D45B8F7" w14:textId="77777777" w:rsidR="0082353F" w:rsidRPr="006039BE" w:rsidRDefault="006039BE">
      <w:pPr>
        <w:spacing w:before="4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En</w:t>
      </w:r>
      <w:r w:rsidRPr="006039BE">
        <w:rPr>
          <w:rFonts w:ascii="Calibri" w:eastAsia="Calibri" w:hAnsi="Calibri" w:cs="Calibri"/>
        </w:rPr>
        <w:t>ter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ll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-1"/>
        </w:rPr>
        <w:t>v</w:t>
      </w:r>
      <w:r w:rsidRPr="006039BE">
        <w:rPr>
          <w:rFonts w:ascii="Calibri" w:eastAsia="Calibri" w:hAnsi="Calibri" w:cs="Calibri"/>
        </w:rPr>
        <w:t>oic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</w:rPr>
        <w:t>in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L</w:t>
      </w:r>
      <w:r w:rsidRPr="006039BE">
        <w:rPr>
          <w:rFonts w:ascii="Calibri" w:eastAsia="Calibri" w:hAnsi="Calibri" w:cs="Calibri"/>
        </w:rPr>
        <w:t>aw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on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f</w:t>
      </w:r>
      <w:r w:rsidRPr="006039BE">
        <w:rPr>
          <w:rFonts w:ascii="Calibri" w:eastAsia="Calibri" w:hAnsi="Calibri" w:cs="Calibri"/>
          <w:spacing w:val="3"/>
        </w:rPr>
        <w:t>o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 xml:space="preserve"> 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artm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t.</w:t>
      </w:r>
    </w:p>
    <w:p w14:paraId="16D58B50" w14:textId="77777777" w:rsidR="0082353F" w:rsidRPr="006039BE" w:rsidRDefault="006039BE">
      <w:pPr>
        <w:spacing w:before="4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T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m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k</w:t>
      </w:r>
      <w:r w:rsidRPr="006039BE">
        <w:rPr>
          <w:rFonts w:ascii="Calibri" w:eastAsia="Calibri" w:hAnsi="Calibri" w:cs="Calibri"/>
          <w:spacing w:val="2"/>
        </w:rPr>
        <w:t>e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</w:rPr>
        <w:t>–</w:t>
      </w:r>
      <w:r w:rsidRPr="006039BE">
        <w:rPr>
          <w:rFonts w:ascii="Calibri" w:eastAsia="Calibri" w:hAnsi="Calibri" w:cs="Calibri"/>
          <w:spacing w:val="-1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Ed</w:t>
      </w:r>
      <w:r w:rsidRPr="006039BE">
        <w:rPr>
          <w:rFonts w:ascii="Calibri" w:eastAsia="Calibri" w:hAnsi="Calibri" w:cs="Calibri"/>
        </w:rPr>
        <w:t>it,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ay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c</w:t>
      </w:r>
      <w:r w:rsidRPr="006039BE">
        <w:rPr>
          <w:rFonts w:ascii="Calibri" w:eastAsia="Calibri" w:hAnsi="Calibri" w:cs="Calibri"/>
          <w:spacing w:val="1"/>
        </w:rPr>
        <w:t>od</w:t>
      </w:r>
      <w:r w:rsidRPr="006039BE">
        <w:rPr>
          <w:rFonts w:ascii="Calibri" w:eastAsia="Calibri" w:hAnsi="Calibri" w:cs="Calibri"/>
          <w:spacing w:val="-1"/>
        </w:rPr>
        <w:t>es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  <w:spacing w:val="-1"/>
        </w:rPr>
        <w:t>-</w:t>
      </w:r>
      <w:r w:rsidRPr="006039BE">
        <w:rPr>
          <w:rFonts w:ascii="Calibri" w:eastAsia="Calibri" w:hAnsi="Calibri" w:cs="Calibri"/>
        </w:rPr>
        <w:t>ma</w:t>
      </w:r>
      <w:r w:rsidRPr="006039BE">
        <w:rPr>
          <w:rFonts w:ascii="Calibri" w:eastAsia="Calibri" w:hAnsi="Calibri" w:cs="Calibri"/>
          <w:spacing w:val="3"/>
        </w:rPr>
        <w:t>i</w:t>
      </w:r>
      <w:r w:rsidRPr="006039BE">
        <w:rPr>
          <w:rFonts w:ascii="Calibri" w:eastAsia="Calibri" w:hAnsi="Calibri" w:cs="Calibri"/>
        </w:rPr>
        <w:t>l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otif</w:t>
      </w:r>
      <w:r w:rsidRPr="006039BE">
        <w:rPr>
          <w:rFonts w:ascii="Calibri" w:eastAsia="Calibri" w:hAnsi="Calibri" w:cs="Calibri"/>
          <w:spacing w:val="-1"/>
        </w:rPr>
        <w:t>i</w:t>
      </w:r>
      <w:r w:rsidRPr="006039BE">
        <w:rPr>
          <w:rFonts w:ascii="Calibri" w:eastAsia="Calibri" w:hAnsi="Calibri" w:cs="Calibri"/>
        </w:rPr>
        <w:t>ca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ion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1"/>
        </w:rPr>
        <w:t>m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lo</w:t>
      </w:r>
      <w:r w:rsidRPr="006039BE">
        <w:rPr>
          <w:rFonts w:ascii="Calibri" w:eastAsia="Calibri" w:hAnsi="Calibri" w:cs="Calibri"/>
          <w:spacing w:val="4"/>
        </w:rPr>
        <w:t>y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9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c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  <w:spacing w:val="-1"/>
        </w:rPr>
        <w:t>m</w:t>
      </w:r>
      <w:r w:rsidRPr="006039BE">
        <w:rPr>
          <w:rFonts w:ascii="Calibri" w:eastAsia="Calibri" w:hAnsi="Calibri" w:cs="Calibri"/>
          <w:spacing w:val="1"/>
        </w:rPr>
        <w:t>m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.</w:t>
      </w:r>
    </w:p>
    <w:p w14:paraId="194E3CA7" w14:textId="77777777" w:rsidR="0082353F" w:rsidRPr="006039BE" w:rsidRDefault="006039BE">
      <w:pPr>
        <w:spacing w:before="4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G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2"/>
        </w:rPr>
        <w:t>e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</w:rPr>
        <w:t>c</w:t>
      </w:r>
      <w:r w:rsidRPr="006039BE">
        <w:rPr>
          <w:rFonts w:ascii="Calibri" w:eastAsia="Calibri" w:hAnsi="Calibri" w:cs="Calibri"/>
          <w:spacing w:val="1"/>
        </w:rPr>
        <w:t>u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om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9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ans</w:t>
      </w:r>
      <w:r w:rsidRPr="006039BE">
        <w:rPr>
          <w:rFonts w:ascii="Calibri" w:eastAsia="Calibri" w:hAnsi="Calibri" w:cs="Calibri"/>
          <w:spacing w:val="-1"/>
        </w:rPr>
        <w:t>w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</w:rPr>
        <w:t>tel</w:t>
      </w:r>
      <w:r w:rsidRPr="006039BE">
        <w:rPr>
          <w:rFonts w:ascii="Calibri" w:eastAsia="Calibri" w:hAnsi="Calibri" w:cs="Calibri"/>
          <w:spacing w:val="1"/>
        </w:rPr>
        <w:t>eph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-1"/>
        </w:rPr>
        <w:t>es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10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pu</w:t>
      </w:r>
      <w:r w:rsidRPr="006039BE">
        <w:rPr>
          <w:rFonts w:ascii="Calibri" w:eastAsia="Calibri" w:hAnsi="Calibri" w:cs="Calibri"/>
        </w:rPr>
        <w:t>rc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</w:rPr>
        <w:t>ase</w:t>
      </w:r>
      <w:r w:rsidRPr="006039BE">
        <w:rPr>
          <w:rFonts w:ascii="Calibri" w:eastAsia="Calibri" w:hAnsi="Calibri" w:cs="Calibri"/>
          <w:spacing w:val="-9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  <w:spacing w:val="-1"/>
        </w:rPr>
        <w:t>ff</w:t>
      </w:r>
      <w:r w:rsidRPr="006039BE">
        <w:rPr>
          <w:rFonts w:ascii="Calibri" w:eastAsia="Calibri" w:hAnsi="Calibri" w:cs="Calibri"/>
        </w:rPr>
        <w:t>ice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supp</w:t>
      </w:r>
      <w:r w:rsidRPr="006039BE">
        <w:rPr>
          <w:rFonts w:ascii="Calibri" w:eastAsia="Calibri" w:hAnsi="Calibri" w:cs="Calibri"/>
        </w:rPr>
        <w:t>li</w:t>
      </w:r>
      <w:r w:rsidRPr="006039BE">
        <w:rPr>
          <w:rFonts w:ascii="Calibri" w:eastAsia="Calibri" w:hAnsi="Calibri" w:cs="Calibri"/>
          <w:spacing w:val="-1"/>
        </w:rPr>
        <w:t>es</w:t>
      </w:r>
      <w:r w:rsidRPr="006039BE">
        <w:rPr>
          <w:rFonts w:ascii="Calibri" w:eastAsia="Calibri" w:hAnsi="Calibri" w:cs="Calibri"/>
        </w:rPr>
        <w:t>.</w:t>
      </w:r>
    </w:p>
    <w:p w14:paraId="69799C2C" w14:textId="77777777" w:rsidR="0082353F" w:rsidRPr="006039BE" w:rsidRDefault="006039BE">
      <w:pPr>
        <w:spacing w:before="7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</w:rPr>
        <w:t>Arr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ge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1"/>
          <w:w w:val="99"/>
        </w:rPr>
        <w:t>h</w:t>
      </w:r>
      <w:r w:rsidRPr="006039BE">
        <w:rPr>
          <w:rFonts w:ascii="Calibri" w:eastAsia="Calibri" w:hAnsi="Calibri" w:cs="Calibri"/>
          <w:w w:val="99"/>
        </w:rPr>
        <w:t>otel/tr</w:t>
      </w:r>
      <w:r w:rsidRPr="006039BE">
        <w:rPr>
          <w:rFonts w:ascii="Calibri" w:eastAsia="Calibri" w:hAnsi="Calibri" w:cs="Calibri"/>
          <w:spacing w:val="3"/>
          <w:w w:val="99"/>
        </w:rPr>
        <w:t>a</w:t>
      </w:r>
      <w:r w:rsidRPr="006039BE">
        <w:rPr>
          <w:rFonts w:ascii="Calibri" w:eastAsia="Calibri" w:hAnsi="Calibri" w:cs="Calibri"/>
          <w:spacing w:val="-1"/>
          <w:w w:val="99"/>
        </w:rPr>
        <w:t>ve</w:t>
      </w:r>
      <w:r w:rsidRPr="006039BE">
        <w:rPr>
          <w:rFonts w:ascii="Calibri" w:eastAsia="Calibri" w:hAnsi="Calibri" w:cs="Calibri"/>
          <w:w w:val="99"/>
        </w:rPr>
        <w:t>l</w:t>
      </w:r>
      <w:r w:rsidRPr="006039BE">
        <w:rPr>
          <w:rFonts w:ascii="Calibri" w:eastAsia="Calibri" w:hAnsi="Calibri" w:cs="Calibri"/>
          <w:spacing w:val="2"/>
          <w:w w:val="99"/>
        </w:rPr>
        <w:t>/</w:t>
      </w:r>
      <w:r w:rsidRPr="006039BE">
        <w:rPr>
          <w:rFonts w:ascii="Calibri" w:eastAsia="Calibri" w:hAnsi="Calibri" w:cs="Calibri"/>
          <w:w w:val="99"/>
        </w:rPr>
        <w:t>co</w:t>
      </w:r>
      <w:r w:rsidRPr="006039BE">
        <w:rPr>
          <w:rFonts w:ascii="Calibri" w:eastAsia="Calibri" w:hAnsi="Calibri" w:cs="Calibri"/>
          <w:spacing w:val="1"/>
          <w:w w:val="99"/>
        </w:rPr>
        <w:t>n</w:t>
      </w:r>
      <w:r w:rsidRPr="006039BE">
        <w:rPr>
          <w:rFonts w:ascii="Calibri" w:eastAsia="Calibri" w:hAnsi="Calibri" w:cs="Calibri"/>
          <w:spacing w:val="-1"/>
          <w:w w:val="99"/>
        </w:rPr>
        <w:t>fe</w:t>
      </w:r>
      <w:r w:rsidRPr="006039BE">
        <w:rPr>
          <w:rFonts w:ascii="Calibri" w:eastAsia="Calibri" w:hAnsi="Calibri" w:cs="Calibri"/>
          <w:spacing w:val="2"/>
          <w:w w:val="99"/>
        </w:rPr>
        <w:t>r</w:t>
      </w:r>
      <w:r w:rsidRPr="006039BE">
        <w:rPr>
          <w:rFonts w:ascii="Calibri" w:eastAsia="Calibri" w:hAnsi="Calibri" w:cs="Calibri"/>
          <w:spacing w:val="1"/>
          <w:w w:val="99"/>
        </w:rPr>
        <w:t>en</w:t>
      </w:r>
      <w:r w:rsidRPr="006039BE">
        <w:rPr>
          <w:rFonts w:ascii="Calibri" w:eastAsia="Calibri" w:hAnsi="Calibri" w:cs="Calibri"/>
          <w:w w:val="99"/>
        </w:rPr>
        <w:t>c</w:t>
      </w:r>
      <w:r w:rsidRPr="006039BE">
        <w:rPr>
          <w:rFonts w:ascii="Calibri" w:eastAsia="Calibri" w:hAnsi="Calibri" w:cs="Calibri"/>
          <w:spacing w:val="-1"/>
          <w:w w:val="99"/>
        </w:rPr>
        <w:t>e</w:t>
      </w:r>
      <w:r w:rsidRPr="006039BE">
        <w:rPr>
          <w:rFonts w:ascii="Calibri" w:eastAsia="Calibri" w:hAnsi="Calibri" w:cs="Calibri"/>
          <w:w w:val="99"/>
        </w:rPr>
        <w:t xml:space="preserve">s </w:t>
      </w:r>
      <w:r w:rsidRPr="006039BE">
        <w:rPr>
          <w:rFonts w:ascii="Calibri" w:eastAsia="Calibri" w:hAnsi="Calibri" w:cs="Calibri"/>
        </w:rPr>
        <w:t>for</w:t>
      </w:r>
      <w:r w:rsidRPr="006039BE">
        <w:rPr>
          <w:rFonts w:ascii="Calibri" w:eastAsia="Calibri" w:hAnsi="Calibri" w:cs="Calibri"/>
          <w:spacing w:val="1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m</w:t>
      </w:r>
      <w:r w:rsidRPr="006039BE">
        <w:rPr>
          <w:rFonts w:ascii="Calibri" w:eastAsia="Calibri" w:hAnsi="Calibri" w:cs="Calibri"/>
        </w:rPr>
        <w:t>a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ager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1"/>
        </w:rPr>
        <w:t>m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lo</w:t>
      </w:r>
      <w:r w:rsidRPr="006039BE">
        <w:rPr>
          <w:rFonts w:ascii="Calibri" w:eastAsia="Calibri" w:hAnsi="Calibri" w:cs="Calibri"/>
          <w:spacing w:val="4"/>
        </w:rPr>
        <w:t>y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.</w:t>
      </w:r>
    </w:p>
    <w:p w14:paraId="79692517" w14:textId="77777777" w:rsidR="0082353F" w:rsidRPr="006039BE" w:rsidRDefault="006039BE">
      <w:pPr>
        <w:tabs>
          <w:tab w:val="left" w:pos="2460"/>
        </w:tabs>
        <w:spacing w:before="10" w:line="240" w:lineRule="exact"/>
        <w:ind w:left="2472" w:right="1094" w:hanging="360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></w:t>
      </w:r>
      <w:r w:rsidRPr="006039BE">
        <w:rPr>
          <w:rFonts w:ascii="Segoe MDL2 Assets" w:eastAsia="Segoe MDL2 Assets" w:hAnsi="Segoe MDL2 Assets" w:cs="Segoe MDL2 Assets"/>
        </w:rPr>
        <w:tab/>
      </w:r>
      <w:r w:rsidRPr="006039BE">
        <w:rPr>
          <w:rFonts w:ascii="Calibri" w:eastAsia="Calibri" w:hAnsi="Calibri" w:cs="Calibri"/>
        </w:rPr>
        <w:t>Coor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a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10"/>
        </w:rPr>
        <w:t xml:space="preserve"> </w:t>
      </w:r>
      <w:r w:rsidRPr="006039BE">
        <w:rPr>
          <w:rFonts w:ascii="Calibri" w:eastAsia="Calibri" w:hAnsi="Calibri" w:cs="Calibri"/>
        </w:rPr>
        <w:t>m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ti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gs</w:t>
      </w:r>
      <w:r w:rsidRPr="006039BE">
        <w:rPr>
          <w:rFonts w:ascii="Calibri" w:eastAsia="Calibri" w:hAnsi="Calibri" w:cs="Calibri"/>
          <w:spacing w:val="-9"/>
        </w:rPr>
        <w:t xml:space="preserve"> </w:t>
      </w:r>
      <w:r w:rsidRPr="006039BE">
        <w:rPr>
          <w:rFonts w:ascii="Calibri" w:eastAsia="Calibri" w:hAnsi="Calibri" w:cs="Calibri"/>
          <w:spacing w:val="3"/>
        </w:rPr>
        <w:t>a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ir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c</w:t>
      </w:r>
      <w:r w:rsidRPr="006039BE">
        <w:rPr>
          <w:rFonts w:ascii="Calibri" w:eastAsia="Calibri" w:hAnsi="Calibri" w:cs="Calibri"/>
          <w:spacing w:val="2"/>
        </w:rPr>
        <w:t>t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b</w:t>
      </w:r>
      <w:r w:rsidRPr="006039BE">
        <w:rPr>
          <w:rFonts w:ascii="Calibri" w:eastAsia="Calibri" w:hAnsi="Calibri" w:cs="Calibri"/>
        </w:rPr>
        <w:t>y</w:t>
      </w:r>
      <w:r w:rsidRPr="006039BE">
        <w:rPr>
          <w:rFonts w:ascii="Calibri" w:eastAsia="Calibri" w:hAnsi="Calibri" w:cs="Calibri"/>
          <w:spacing w:val="-1"/>
        </w:rPr>
        <w:t xml:space="preserve"> </w:t>
      </w:r>
      <w:r w:rsidRPr="006039BE">
        <w:rPr>
          <w:rFonts w:ascii="Calibri" w:eastAsia="Calibri" w:hAnsi="Calibri" w:cs="Calibri"/>
        </w:rPr>
        <w:t>ma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ager,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clu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ri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</w:rPr>
        <w:t>eq</w:t>
      </w:r>
      <w:r w:rsidRPr="006039BE">
        <w:rPr>
          <w:rFonts w:ascii="Calibri" w:eastAsia="Calibri" w:hAnsi="Calibri" w:cs="Calibri"/>
          <w:spacing w:val="1"/>
        </w:rPr>
        <w:t>u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  <w:spacing w:val="-1"/>
        </w:rPr>
        <w:t>me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 xml:space="preserve">t, 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oc</w:t>
      </w:r>
      <w:r w:rsidRPr="006039BE">
        <w:rPr>
          <w:rFonts w:ascii="Calibri" w:eastAsia="Calibri" w:hAnsi="Calibri" w:cs="Calibri"/>
          <w:spacing w:val="1"/>
        </w:rPr>
        <w:t>u</w:t>
      </w:r>
      <w:r w:rsidRPr="006039BE">
        <w:rPr>
          <w:rFonts w:ascii="Calibri" w:eastAsia="Calibri" w:hAnsi="Calibri" w:cs="Calibri"/>
          <w:spacing w:val="-1"/>
        </w:rPr>
        <w:t>me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ti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  <w:spacing w:val="3"/>
        </w:rPr>
        <w:t>n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1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fo</w:t>
      </w:r>
      <w:r w:rsidRPr="006039BE">
        <w:rPr>
          <w:rFonts w:ascii="Calibri" w:eastAsia="Calibri" w:hAnsi="Calibri" w:cs="Calibri"/>
          <w:spacing w:val="1"/>
        </w:rPr>
        <w:t>od</w:t>
      </w:r>
      <w:r w:rsidRPr="006039BE">
        <w:rPr>
          <w:rFonts w:ascii="Calibri" w:eastAsia="Calibri" w:hAnsi="Calibri" w:cs="Calibri"/>
        </w:rPr>
        <w:t>.</w:t>
      </w:r>
    </w:p>
    <w:p w14:paraId="51C0CCC7" w14:textId="77777777" w:rsidR="0082353F" w:rsidRPr="006039BE" w:rsidRDefault="006039BE">
      <w:pPr>
        <w:spacing w:before="9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</w:rPr>
        <w:t>Pr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</w:rPr>
        <w:t>c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s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3"/>
        </w:rPr>
        <w:t>R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-1"/>
        </w:rPr>
        <w:t>m</w:t>
      </w:r>
      <w:r w:rsidRPr="006039BE">
        <w:rPr>
          <w:rFonts w:ascii="Calibri" w:eastAsia="Calibri" w:hAnsi="Calibri" w:cs="Calibri"/>
          <w:spacing w:val="1"/>
        </w:rPr>
        <w:t>bu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1"/>
        </w:rPr>
        <w:t>s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m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12"/>
        </w:rPr>
        <w:t xml:space="preserve"> </w:t>
      </w:r>
      <w:r w:rsidRPr="006039BE">
        <w:rPr>
          <w:rFonts w:ascii="Calibri" w:eastAsia="Calibri" w:hAnsi="Calibri" w:cs="Calibri"/>
        </w:rPr>
        <w:t>Che</w:t>
      </w:r>
      <w:r w:rsidRPr="006039BE">
        <w:rPr>
          <w:rFonts w:ascii="Calibri" w:eastAsia="Calibri" w:hAnsi="Calibri" w:cs="Calibri"/>
          <w:spacing w:val="2"/>
        </w:rPr>
        <w:t>c</w:t>
      </w:r>
      <w:r w:rsidRPr="006039BE">
        <w:rPr>
          <w:rFonts w:ascii="Calibri" w:eastAsia="Calibri" w:hAnsi="Calibri" w:cs="Calibri"/>
        </w:rPr>
        <w:t>k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qu</w:t>
      </w:r>
      <w:r w:rsidRPr="006039BE">
        <w:rPr>
          <w:rFonts w:ascii="Calibri" w:eastAsia="Calibri" w:hAnsi="Calibri" w:cs="Calibri"/>
          <w:spacing w:val="-1"/>
        </w:rPr>
        <w:t>es</w:t>
      </w:r>
      <w:r w:rsidRPr="006039BE">
        <w:rPr>
          <w:rFonts w:ascii="Calibri" w:eastAsia="Calibri" w:hAnsi="Calibri" w:cs="Calibri"/>
        </w:rPr>
        <w:t>t/</w:t>
      </w:r>
      <w:r w:rsidRPr="006039BE">
        <w:rPr>
          <w:rFonts w:ascii="Calibri" w:eastAsia="Calibri" w:hAnsi="Calibri" w:cs="Calibri"/>
          <w:spacing w:val="3"/>
        </w:rPr>
        <w:t>P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y</w:t>
      </w:r>
      <w:r w:rsidRPr="006039BE">
        <w:rPr>
          <w:rFonts w:ascii="Calibri" w:eastAsia="Calibri" w:hAnsi="Calibri" w:cs="Calibri"/>
          <w:spacing w:val="-11"/>
        </w:rPr>
        <w:t xml:space="preserve"> </w:t>
      </w:r>
      <w:r w:rsidRPr="006039BE">
        <w:rPr>
          <w:rFonts w:ascii="Calibri" w:eastAsia="Calibri" w:hAnsi="Calibri" w:cs="Calibri"/>
        </w:rPr>
        <w:t>Cash.</w:t>
      </w:r>
    </w:p>
    <w:p w14:paraId="6C7CDE02" w14:textId="77777777" w:rsidR="0082353F" w:rsidRPr="006039BE" w:rsidRDefault="006039BE">
      <w:pPr>
        <w:spacing w:before="4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</w:rPr>
        <w:t>A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  <w:spacing w:val="1"/>
        </w:rPr>
        <w:t>s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w</w:t>
      </w:r>
      <w:r w:rsidRPr="006039BE">
        <w:rPr>
          <w:rFonts w:ascii="Calibri" w:eastAsia="Calibri" w:hAnsi="Calibri" w:cs="Calibri"/>
        </w:rPr>
        <w:t>ith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1"/>
        </w:rPr>
        <w:t>tud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</w:rPr>
        <w:t>–</w:t>
      </w:r>
      <w:r w:rsidRPr="006039BE">
        <w:rPr>
          <w:rFonts w:ascii="Calibri" w:eastAsia="Calibri" w:hAnsi="Calibri" w:cs="Calibri"/>
          <w:spacing w:val="-1"/>
        </w:rPr>
        <w:t xml:space="preserve"> </w:t>
      </w:r>
      <w:r w:rsidRPr="006039BE">
        <w:rPr>
          <w:rFonts w:ascii="Calibri" w:eastAsia="Calibri" w:hAnsi="Calibri" w:cs="Calibri"/>
        </w:rPr>
        <w:t>As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Ne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.</w:t>
      </w:r>
    </w:p>
    <w:p w14:paraId="0D5DEC44" w14:textId="77777777" w:rsidR="0082353F" w:rsidRPr="006039BE" w:rsidRDefault="006039BE">
      <w:pPr>
        <w:spacing w:before="4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</w:rPr>
        <w:t>Pr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</w:rPr>
        <w:t>ct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x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m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</w:rPr>
        <w:t>-</w:t>
      </w:r>
      <w:r w:rsidRPr="006039BE">
        <w:rPr>
          <w:rFonts w:ascii="Calibri" w:eastAsia="Calibri" w:hAnsi="Calibri" w:cs="Calibri"/>
          <w:spacing w:val="1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se</w:t>
      </w:r>
      <w:r w:rsidRPr="006039BE">
        <w:rPr>
          <w:rFonts w:ascii="Calibri" w:eastAsia="Calibri" w:hAnsi="Calibri" w:cs="Calibri"/>
          <w:spacing w:val="2"/>
        </w:rPr>
        <w:t>r</w:t>
      </w:r>
      <w:r w:rsidRPr="006039BE">
        <w:rPr>
          <w:rFonts w:ascii="Calibri" w:eastAsia="Calibri" w:hAnsi="Calibri" w:cs="Calibri"/>
          <w:spacing w:val="1"/>
        </w:rPr>
        <w:t>v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b</w:t>
      </w:r>
      <w:r w:rsidRPr="006039BE">
        <w:rPr>
          <w:rFonts w:ascii="Calibri" w:eastAsia="Calibri" w:hAnsi="Calibri" w:cs="Calibri"/>
        </w:rPr>
        <w:t>ack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u</w:t>
      </w:r>
      <w:r w:rsidRPr="006039BE">
        <w:rPr>
          <w:rFonts w:ascii="Calibri" w:eastAsia="Calibri" w:hAnsi="Calibri" w:cs="Calibri"/>
        </w:rPr>
        <w:t>p as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</w:rPr>
        <w:t>–</w:t>
      </w:r>
      <w:r w:rsidRPr="006039BE">
        <w:rPr>
          <w:rFonts w:ascii="Calibri" w:eastAsia="Calibri" w:hAnsi="Calibri" w:cs="Calibri"/>
          <w:spacing w:val="-1"/>
        </w:rPr>
        <w:t xml:space="preserve"> </w:t>
      </w:r>
      <w:r w:rsidRPr="006039BE">
        <w:rPr>
          <w:rFonts w:ascii="Calibri" w:eastAsia="Calibri" w:hAnsi="Calibri" w:cs="Calibri"/>
        </w:rPr>
        <w:t>as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ne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.</w:t>
      </w:r>
    </w:p>
    <w:p w14:paraId="673D91CA" w14:textId="77777777" w:rsidR="0082353F" w:rsidRPr="006039BE" w:rsidRDefault="006039BE">
      <w:pPr>
        <w:spacing w:before="4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</w:rPr>
        <w:t>a</w:t>
      </w:r>
      <w:r w:rsidRPr="006039BE">
        <w:rPr>
          <w:rFonts w:ascii="Calibri" w:eastAsia="Calibri" w:hAnsi="Calibri" w:cs="Calibri"/>
          <w:spacing w:val="1"/>
        </w:rPr>
        <w:t>nd</w:t>
      </w:r>
      <w:r w:rsidRPr="006039BE">
        <w:rPr>
          <w:rFonts w:ascii="Calibri" w:eastAsia="Calibri" w:hAnsi="Calibri" w:cs="Calibri"/>
        </w:rPr>
        <w:t>le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ll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cti</w:t>
      </w:r>
      <w:r w:rsidRPr="006039BE">
        <w:rPr>
          <w:rFonts w:ascii="Calibri" w:eastAsia="Calibri" w:hAnsi="Calibri" w:cs="Calibri"/>
          <w:spacing w:val="-1"/>
        </w:rPr>
        <w:t>v</w:t>
      </w:r>
      <w:r w:rsidRPr="006039BE">
        <w:rPr>
          <w:rFonts w:ascii="Calibri" w:eastAsia="Calibri" w:hAnsi="Calibri" w:cs="Calibri"/>
        </w:rPr>
        <w:t>iti</w:t>
      </w:r>
      <w:r w:rsidRPr="006039BE">
        <w:rPr>
          <w:rFonts w:ascii="Calibri" w:eastAsia="Calibri" w:hAnsi="Calibri" w:cs="Calibri"/>
          <w:spacing w:val="2"/>
        </w:rPr>
        <w:t>e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th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1"/>
        </w:rPr>
        <w:t>ou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1"/>
        </w:rPr>
        <w:t>u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ay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  <w:spacing w:val="-1"/>
        </w:rPr>
        <w:t>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f</w:t>
      </w:r>
      <w:r w:rsidRPr="006039BE">
        <w:rPr>
          <w:rFonts w:ascii="Calibri" w:eastAsia="Calibri" w:hAnsi="Calibri" w:cs="Calibri"/>
        </w:rPr>
        <w:t>orm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du</w:t>
      </w:r>
      <w:r w:rsidRPr="006039BE">
        <w:rPr>
          <w:rFonts w:ascii="Calibri" w:eastAsia="Calibri" w:hAnsi="Calibri" w:cs="Calibri"/>
        </w:rPr>
        <w:t>ties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as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ig</w:t>
      </w:r>
      <w:r w:rsidRPr="006039BE">
        <w:rPr>
          <w:rFonts w:ascii="Calibri" w:eastAsia="Calibri" w:hAnsi="Calibri" w:cs="Calibri"/>
          <w:spacing w:val="3"/>
        </w:rPr>
        <w:t>n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.</w:t>
      </w:r>
    </w:p>
    <w:p w14:paraId="400EEF37" w14:textId="77777777" w:rsidR="0082353F" w:rsidRPr="006039BE" w:rsidRDefault="006039BE">
      <w:pPr>
        <w:spacing w:before="4"/>
        <w:ind w:left="211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</w:rPr>
        <w:t>Sp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cial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</w:rPr>
        <w:t>Pr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</w:rPr>
        <w:t>j</w:t>
      </w:r>
      <w:r w:rsidRPr="006039BE">
        <w:rPr>
          <w:rFonts w:ascii="Calibri" w:eastAsia="Calibri" w:hAnsi="Calibri" w:cs="Calibri"/>
          <w:spacing w:val="2"/>
        </w:rPr>
        <w:t>e</w:t>
      </w:r>
      <w:r w:rsidRPr="006039BE">
        <w:rPr>
          <w:rFonts w:ascii="Calibri" w:eastAsia="Calibri" w:hAnsi="Calibri" w:cs="Calibri"/>
        </w:rPr>
        <w:t>ct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/</w:t>
      </w:r>
      <w:r w:rsidRPr="006039BE">
        <w:rPr>
          <w:rFonts w:ascii="Calibri" w:eastAsia="Calibri" w:hAnsi="Calibri" w:cs="Calibri"/>
          <w:spacing w:val="2"/>
        </w:rPr>
        <w:t>R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  <w:spacing w:val="-1"/>
        </w:rPr>
        <w:t>se</w:t>
      </w:r>
      <w:r w:rsidRPr="006039BE">
        <w:rPr>
          <w:rFonts w:ascii="Calibri" w:eastAsia="Calibri" w:hAnsi="Calibri" w:cs="Calibri"/>
        </w:rPr>
        <w:t>arc</w:t>
      </w:r>
      <w:r w:rsidRPr="006039BE">
        <w:rPr>
          <w:rFonts w:ascii="Calibri" w:eastAsia="Calibri" w:hAnsi="Calibri" w:cs="Calibri"/>
          <w:spacing w:val="3"/>
        </w:rPr>
        <w:t>h</w:t>
      </w:r>
      <w:r w:rsidRPr="006039BE">
        <w:rPr>
          <w:rFonts w:ascii="Calibri" w:eastAsia="Calibri" w:hAnsi="Calibri" w:cs="Calibri"/>
        </w:rPr>
        <w:t>.</w:t>
      </w:r>
    </w:p>
    <w:p w14:paraId="17FBDBFD" w14:textId="77777777" w:rsidR="0082353F" w:rsidRPr="006039BE" w:rsidRDefault="006039BE">
      <w:pPr>
        <w:spacing w:before="4"/>
        <w:ind w:left="2112"/>
        <w:rPr>
          <w:rFonts w:ascii="Calibri" w:eastAsia="Calibri" w:hAnsi="Calibri" w:cs="Calibri"/>
        </w:rPr>
        <w:sectPr w:rsidR="0082353F" w:rsidRPr="006039BE">
          <w:pgSz w:w="12240" w:h="15840"/>
          <w:pgMar w:top="1380" w:right="1220" w:bottom="280" w:left="1220" w:header="720" w:footer="720" w:gutter="0"/>
          <w:cols w:space="720"/>
        </w:sect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C</w:t>
      </w:r>
      <w:r w:rsidRPr="006039BE">
        <w:rPr>
          <w:rFonts w:ascii="Calibri" w:eastAsia="Calibri" w:hAnsi="Calibri" w:cs="Calibri"/>
          <w:spacing w:val="1"/>
        </w:rPr>
        <w:t>on</w:t>
      </w:r>
      <w:r w:rsidRPr="006039BE">
        <w:rPr>
          <w:rFonts w:ascii="Calibri" w:eastAsia="Calibri" w:hAnsi="Calibri" w:cs="Calibri"/>
        </w:rPr>
        <w:t>tent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</w:rPr>
        <w:t>is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2"/>
        </w:rPr>
        <w:t>v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ry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c</w:t>
      </w:r>
      <w:r w:rsidRPr="006039BE">
        <w:rPr>
          <w:rFonts w:ascii="Calibri" w:eastAsia="Calibri" w:hAnsi="Calibri" w:cs="Calibri"/>
          <w:spacing w:val="1"/>
        </w:rPr>
        <w:t>on</w:t>
      </w:r>
      <w:r w:rsidRPr="006039BE">
        <w:rPr>
          <w:rFonts w:ascii="Calibri" w:eastAsia="Calibri" w:hAnsi="Calibri" w:cs="Calibri"/>
          <w:spacing w:val="-1"/>
        </w:rPr>
        <w:t>f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ti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l</w:t>
      </w:r>
      <w:r w:rsidRPr="006039BE">
        <w:rPr>
          <w:rFonts w:ascii="Calibri" w:eastAsia="Calibri" w:hAnsi="Calibri" w:cs="Calibri"/>
          <w:spacing w:val="-10"/>
        </w:rPr>
        <w:t xml:space="preserve"> </w:t>
      </w:r>
      <w:r w:rsidRPr="006039BE">
        <w:rPr>
          <w:rFonts w:ascii="Calibri" w:eastAsia="Calibri" w:hAnsi="Calibri" w:cs="Calibri"/>
          <w:spacing w:val="3"/>
        </w:rPr>
        <w:t>a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it</w:t>
      </w:r>
      <w:r w:rsidRPr="006039BE">
        <w:rPr>
          <w:rFonts w:ascii="Calibri" w:eastAsia="Calibri" w:hAnsi="Calibri" w:cs="Calibri"/>
          <w:spacing w:val="2"/>
        </w:rPr>
        <w:t>i</w:t>
      </w:r>
      <w:r w:rsidRPr="006039BE">
        <w:rPr>
          <w:rFonts w:ascii="Calibri" w:eastAsia="Calibri" w:hAnsi="Calibri" w:cs="Calibri"/>
          <w:spacing w:val="-1"/>
        </w:rPr>
        <w:t>ve</w:t>
      </w:r>
      <w:r w:rsidRPr="006039BE">
        <w:rPr>
          <w:rFonts w:ascii="Calibri" w:eastAsia="Calibri" w:hAnsi="Calibri" w:cs="Calibri"/>
        </w:rPr>
        <w:t>.</w:t>
      </w:r>
    </w:p>
    <w:p w14:paraId="34332592" w14:textId="77777777" w:rsidR="0082353F" w:rsidRPr="006039BE" w:rsidRDefault="006039BE">
      <w:pPr>
        <w:spacing w:before="55"/>
        <w:ind w:left="1903"/>
        <w:rPr>
          <w:rFonts w:ascii="Calibri" w:eastAsia="Calibri" w:hAnsi="Calibri" w:cs="Calibri"/>
        </w:rPr>
      </w:pPr>
      <w:r w:rsidRPr="006039BE">
        <w:rPr>
          <w:rFonts w:ascii="Calibri" w:eastAsia="Calibri" w:hAnsi="Calibri" w:cs="Calibri"/>
          <w:b/>
          <w:spacing w:val="-1"/>
        </w:rPr>
        <w:lastRenderedPageBreak/>
        <w:t>S</w:t>
      </w:r>
      <w:r w:rsidRPr="006039BE">
        <w:rPr>
          <w:rFonts w:ascii="Calibri" w:eastAsia="Calibri" w:hAnsi="Calibri" w:cs="Calibri"/>
          <w:b/>
        </w:rPr>
        <w:t>e</w:t>
      </w:r>
      <w:r w:rsidRPr="006039BE">
        <w:rPr>
          <w:rFonts w:ascii="Calibri" w:eastAsia="Calibri" w:hAnsi="Calibri" w:cs="Calibri"/>
          <w:b/>
          <w:spacing w:val="1"/>
        </w:rPr>
        <w:t>p</w:t>
      </w:r>
      <w:r w:rsidRPr="006039BE">
        <w:rPr>
          <w:rFonts w:ascii="Calibri" w:eastAsia="Calibri" w:hAnsi="Calibri" w:cs="Calibri"/>
          <w:b/>
        </w:rPr>
        <w:t>t</w:t>
      </w:r>
      <w:r w:rsidRPr="006039BE">
        <w:rPr>
          <w:rFonts w:ascii="Calibri" w:eastAsia="Calibri" w:hAnsi="Calibri" w:cs="Calibri"/>
          <w:b/>
          <w:spacing w:val="1"/>
        </w:rPr>
        <w:t>emb</w:t>
      </w:r>
      <w:r w:rsidRPr="006039BE">
        <w:rPr>
          <w:rFonts w:ascii="Calibri" w:eastAsia="Calibri" w:hAnsi="Calibri" w:cs="Calibri"/>
          <w:b/>
        </w:rPr>
        <w:t>er</w:t>
      </w:r>
      <w:r w:rsidRPr="006039BE">
        <w:rPr>
          <w:rFonts w:ascii="Calibri" w:eastAsia="Calibri" w:hAnsi="Calibri" w:cs="Calibri"/>
          <w:b/>
          <w:spacing w:val="-8"/>
        </w:rPr>
        <w:t xml:space="preserve"> </w:t>
      </w:r>
      <w:r w:rsidRPr="006039BE">
        <w:rPr>
          <w:rFonts w:ascii="Calibri" w:eastAsia="Calibri" w:hAnsi="Calibri" w:cs="Calibri"/>
          <w:b/>
        </w:rPr>
        <w:t>2005</w:t>
      </w:r>
      <w:r w:rsidRPr="006039BE">
        <w:rPr>
          <w:rFonts w:ascii="Calibri" w:eastAsia="Calibri" w:hAnsi="Calibri" w:cs="Calibri"/>
          <w:b/>
          <w:spacing w:val="-1"/>
        </w:rPr>
        <w:t xml:space="preserve"> </w:t>
      </w:r>
      <w:r w:rsidRPr="006039BE">
        <w:rPr>
          <w:rFonts w:ascii="Calibri" w:eastAsia="Calibri" w:hAnsi="Calibri" w:cs="Calibri"/>
          <w:b/>
        </w:rPr>
        <w:t>-</w:t>
      </w:r>
      <w:r w:rsidRPr="006039BE">
        <w:rPr>
          <w:rFonts w:ascii="Calibri" w:eastAsia="Calibri" w:hAnsi="Calibri" w:cs="Calibri"/>
          <w:b/>
          <w:spacing w:val="-2"/>
        </w:rPr>
        <w:t xml:space="preserve"> </w:t>
      </w:r>
      <w:r w:rsidRPr="006039BE">
        <w:rPr>
          <w:rFonts w:ascii="Calibri" w:eastAsia="Calibri" w:hAnsi="Calibri" w:cs="Calibri"/>
          <w:b/>
        </w:rPr>
        <w:t>2008</w:t>
      </w:r>
      <w:r w:rsidRPr="006039BE">
        <w:rPr>
          <w:rFonts w:ascii="Calibri" w:eastAsia="Calibri" w:hAnsi="Calibri" w:cs="Calibri"/>
          <w:b/>
        </w:rPr>
        <w:t xml:space="preserve">                            </w:t>
      </w:r>
      <w:r w:rsidRPr="006039BE">
        <w:rPr>
          <w:rFonts w:ascii="Calibri" w:eastAsia="Calibri" w:hAnsi="Calibri" w:cs="Calibri"/>
          <w:b/>
          <w:spacing w:val="8"/>
        </w:rPr>
        <w:t xml:space="preserve"> </w:t>
      </w:r>
      <w:r w:rsidRPr="006039BE">
        <w:rPr>
          <w:rFonts w:ascii="Calibri" w:eastAsia="Calibri" w:hAnsi="Calibri" w:cs="Calibri"/>
          <w:b/>
        </w:rPr>
        <w:t>XYZ</w:t>
      </w:r>
      <w:r w:rsidRPr="006039BE">
        <w:rPr>
          <w:rFonts w:ascii="Calibri" w:eastAsia="Calibri" w:hAnsi="Calibri" w:cs="Calibri"/>
          <w:b/>
          <w:spacing w:val="-2"/>
        </w:rPr>
        <w:t xml:space="preserve"> </w:t>
      </w:r>
      <w:r w:rsidRPr="006039BE">
        <w:rPr>
          <w:rFonts w:ascii="Calibri" w:eastAsia="Calibri" w:hAnsi="Calibri" w:cs="Calibri"/>
          <w:b/>
        </w:rPr>
        <w:t>C</w:t>
      </w:r>
      <w:r w:rsidRPr="006039BE">
        <w:rPr>
          <w:rFonts w:ascii="Calibri" w:eastAsia="Calibri" w:hAnsi="Calibri" w:cs="Calibri"/>
          <w:b/>
          <w:spacing w:val="1"/>
        </w:rPr>
        <w:t>orp</w:t>
      </w:r>
      <w:r w:rsidRPr="006039BE">
        <w:rPr>
          <w:rFonts w:ascii="Calibri" w:eastAsia="Calibri" w:hAnsi="Calibri" w:cs="Calibri"/>
          <w:b/>
        </w:rPr>
        <w:t>.</w:t>
      </w:r>
    </w:p>
    <w:p w14:paraId="29350F68" w14:textId="77777777" w:rsidR="0082353F" w:rsidRPr="006039BE" w:rsidRDefault="006039BE">
      <w:pPr>
        <w:spacing w:before="1"/>
        <w:jc w:val="right"/>
        <w:rPr>
          <w:rFonts w:ascii="Calibri" w:eastAsia="Calibri" w:hAnsi="Calibri" w:cs="Calibri"/>
        </w:rPr>
      </w:pPr>
      <w:r w:rsidRPr="006039BE">
        <w:rPr>
          <w:rFonts w:ascii="Calibri" w:eastAsia="Calibri" w:hAnsi="Calibri" w:cs="Calibri"/>
          <w:b/>
          <w:spacing w:val="-1"/>
        </w:rPr>
        <w:t>A</w:t>
      </w:r>
      <w:r w:rsidRPr="006039BE">
        <w:rPr>
          <w:rFonts w:ascii="Calibri" w:eastAsia="Calibri" w:hAnsi="Calibri" w:cs="Calibri"/>
          <w:b/>
          <w:spacing w:val="1"/>
        </w:rPr>
        <w:t>dm</w:t>
      </w:r>
      <w:r w:rsidRPr="006039BE">
        <w:rPr>
          <w:rFonts w:ascii="Calibri" w:eastAsia="Calibri" w:hAnsi="Calibri" w:cs="Calibri"/>
          <w:b/>
          <w:spacing w:val="-1"/>
        </w:rPr>
        <w:t>i</w:t>
      </w:r>
      <w:r w:rsidRPr="006039BE">
        <w:rPr>
          <w:rFonts w:ascii="Calibri" w:eastAsia="Calibri" w:hAnsi="Calibri" w:cs="Calibri"/>
          <w:b/>
          <w:spacing w:val="1"/>
        </w:rPr>
        <w:t>n</w:t>
      </w:r>
      <w:r w:rsidRPr="006039BE">
        <w:rPr>
          <w:rFonts w:ascii="Calibri" w:eastAsia="Calibri" w:hAnsi="Calibri" w:cs="Calibri"/>
          <w:b/>
          <w:spacing w:val="-1"/>
        </w:rPr>
        <w:t>i</w:t>
      </w:r>
      <w:r w:rsidRPr="006039BE">
        <w:rPr>
          <w:rFonts w:ascii="Calibri" w:eastAsia="Calibri" w:hAnsi="Calibri" w:cs="Calibri"/>
          <w:b/>
        </w:rPr>
        <w:t>st</w:t>
      </w:r>
      <w:r w:rsidRPr="006039BE">
        <w:rPr>
          <w:rFonts w:ascii="Calibri" w:eastAsia="Calibri" w:hAnsi="Calibri" w:cs="Calibri"/>
          <w:b/>
          <w:spacing w:val="1"/>
        </w:rPr>
        <w:t>r</w:t>
      </w:r>
      <w:r w:rsidRPr="006039BE">
        <w:rPr>
          <w:rFonts w:ascii="Calibri" w:eastAsia="Calibri" w:hAnsi="Calibri" w:cs="Calibri"/>
          <w:b/>
        </w:rPr>
        <w:t>ati</w:t>
      </w:r>
      <w:r w:rsidRPr="006039BE">
        <w:rPr>
          <w:rFonts w:ascii="Calibri" w:eastAsia="Calibri" w:hAnsi="Calibri" w:cs="Calibri"/>
          <w:b/>
          <w:spacing w:val="-1"/>
        </w:rPr>
        <w:t>v</w:t>
      </w:r>
      <w:r w:rsidRPr="006039BE">
        <w:rPr>
          <w:rFonts w:ascii="Calibri" w:eastAsia="Calibri" w:hAnsi="Calibri" w:cs="Calibri"/>
          <w:b/>
        </w:rPr>
        <w:t>e</w:t>
      </w:r>
      <w:r w:rsidRPr="006039BE">
        <w:rPr>
          <w:rFonts w:ascii="Calibri" w:eastAsia="Calibri" w:hAnsi="Calibri" w:cs="Calibri"/>
          <w:b/>
          <w:spacing w:val="-9"/>
        </w:rPr>
        <w:t xml:space="preserve"> </w:t>
      </w:r>
      <w:r w:rsidRPr="006039BE">
        <w:rPr>
          <w:rFonts w:ascii="Calibri" w:eastAsia="Calibri" w:hAnsi="Calibri" w:cs="Calibri"/>
          <w:b/>
          <w:spacing w:val="-1"/>
          <w:w w:val="99"/>
        </w:rPr>
        <w:t>A</w:t>
      </w:r>
      <w:r w:rsidRPr="006039BE">
        <w:rPr>
          <w:rFonts w:ascii="Calibri" w:eastAsia="Calibri" w:hAnsi="Calibri" w:cs="Calibri"/>
          <w:b/>
          <w:w w:val="99"/>
        </w:rPr>
        <w:t>ss</w:t>
      </w:r>
      <w:r w:rsidRPr="006039BE">
        <w:rPr>
          <w:rFonts w:ascii="Calibri" w:eastAsia="Calibri" w:hAnsi="Calibri" w:cs="Calibri"/>
          <w:b/>
          <w:spacing w:val="1"/>
          <w:w w:val="99"/>
        </w:rPr>
        <w:t>i</w:t>
      </w:r>
      <w:r w:rsidRPr="006039BE">
        <w:rPr>
          <w:rFonts w:ascii="Calibri" w:eastAsia="Calibri" w:hAnsi="Calibri" w:cs="Calibri"/>
          <w:b/>
          <w:w w:val="99"/>
        </w:rPr>
        <w:t>sta</w:t>
      </w:r>
      <w:r w:rsidRPr="006039BE">
        <w:rPr>
          <w:rFonts w:ascii="Calibri" w:eastAsia="Calibri" w:hAnsi="Calibri" w:cs="Calibri"/>
          <w:b/>
          <w:spacing w:val="1"/>
          <w:w w:val="99"/>
        </w:rPr>
        <w:t>n</w:t>
      </w:r>
      <w:r w:rsidRPr="006039BE">
        <w:rPr>
          <w:rFonts w:ascii="Calibri" w:eastAsia="Calibri" w:hAnsi="Calibri" w:cs="Calibri"/>
          <w:b/>
          <w:w w:val="99"/>
        </w:rPr>
        <w:t>t</w:t>
      </w:r>
    </w:p>
    <w:p w14:paraId="739CD98D" w14:textId="77777777" w:rsidR="0082353F" w:rsidRPr="006039BE" w:rsidRDefault="006039BE">
      <w:pPr>
        <w:spacing w:before="55"/>
        <w:rPr>
          <w:rFonts w:ascii="Calibri" w:eastAsia="Calibri" w:hAnsi="Calibri" w:cs="Calibri"/>
        </w:rPr>
        <w:sectPr w:rsidR="0082353F" w:rsidRPr="006039BE">
          <w:pgSz w:w="12240" w:h="15840"/>
          <w:pgMar w:top="1380" w:right="1520" w:bottom="280" w:left="1340" w:header="720" w:footer="720" w:gutter="0"/>
          <w:cols w:num="2" w:space="720" w:equalWidth="0">
            <w:col w:w="6581" w:space="1063"/>
            <w:col w:w="1736"/>
          </w:cols>
        </w:sectPr>
      </w:pPr>
      <w:r w:rsidRPr="006039BE">
        <w:br w:type="column"/>
      </w:r>
      <w:r w:rsidRPr="006039BE">
        <w:rPr>
          <w:rFonts w:ascii="Calibri" w:eastAsia="Calibri" w:hAnsi="Calibri" w:cs="Calibri"/>
          <w:b/>
          <w:spacing w:val="-1"/>
        </w:rPr>
        <w:t>A</w:t>
      </w:r>
      <w:r w:rsidRPr="006039BE">
        <w:rPr>
          <w:rFonts w:ascii="Calibri" w:eastAsia="Calibri" w:hAnsi="Calibri" w:cs="Calibri"/>
          <w:b/>
          <w:spacing w:val="1"/>
        </w:rPr>
        <w:t>n</w:t>
      </w:r>
      <w:r w:rsidRPr="006039BE">
        <w:rPr>
          <w:rFonts w:ascii="Calibri" w:eastAsia="Calibri" w:hAnsi="Calibri" w:cs="Calibri"/>
          <w:b/>
        </w:rPr>
        <w:t>y</w:t>
      </w:r>
      <w:r w:rsidRPr="006039BE">
        <w:rPr>
          <w:rFonts w:ascii="Calibri" w:eastAsia="Calibri" w:hAnsi="Calibri" w:cs="Calibri"/>
          <w:b/>
          <w:spacing w:val="-4"/>
        </w:rPr>
        <w:t xml:space="preserve"> </w:t>
      </w:r>
      <w:r w:rsidRPr="006039BE">
        <w:rPr>
          <w:rFonts w:ascii="Calibri" w:eastAsia="Calibri" w:hAnsi="Calibri" w:cs="Calibri"/>
          <w:b/>
        </w:rPr>
        <w:t>T</w:t>
      </w:r>
      <w:r w:rsidRPr="006039BE">
        <w:rPr>
          <w:rFonts w:ascii="Calibri" w:eastAsia="Calibri" w:hAnsi="Calibri" w:cs="Calibri"/>
          <w:b/>
          <w:spacing w:val="1"/>
        </w:rPr>
        <w:t>o</w:t>
      </w:r>
      <w:r w:rsidRPr="006039BE">
        <w:rPr>
          <w:rFonts w:ascii="Calibri" w:eastAsia="Calibri" w:hAnsi="Calibri" w:cs="Calibri"/>
          <w:b/>
        </w:rPr>
        <w:t>w</w:t>
      </w:r>
      <w:r w:rsidRPr="006039BE">
        <w:rPr>
          <w:rFonts w:ascii="Calibri" w:eastAsia="Calibri" w:hAnsi="Calibri" w:cs="Calibri"/>
          <w:b/>
          <w:spacing w:val="1"/>
        </w:rPr>
        <w:t>n</w:t>
      </w:r>
      <w:r w:rsidRPr="006039BE">
        <w:rPr>
          <w:rFonts w:ascii="Calibri" w:eastAsia="Calibri" w:hAnsi="Calibri" w:cs="Calibri"/>
          <w:b/>
        </w:rPr>
        <w:t>,</w:t>
      </w:r>
      <w:r w:rsidRPr="006039BE">
        <w:rPr>
          <w:rFonts w:ascii="Calibri" w:eastAsia="Calibri" w:hAnsi="Calibri" w:cs="Calibri"/>
          <w:b/>
          <w:spacing w:val="-6"/>
        </w:rPr>
        <w:t xml:space="preserve"> </w:t>
      </w:r>
      <w:r w:rsidRPr="006039BE">
        <w:rPr>
          <w:rFonts w:ascii="Calibri" w:eastAsia="Calibri" w:hAnsi="Calibri" w:cs="Calibri"/>
          <w:b/>
          <w:spacing w:val="1"/>
        </w:rPr>
        <w:t>N</w:t>
      </w:r>
      <w:r w:rsidRPr="006039BE">
        <w:rPr>
          <w:rFonts w:ascii="Calibri" w:eastAsia="Calibri" w:hAnsi="Calibri" w:cs="Calibri"/>
          <w:b/>
        </w:rPr>
        <w:t>Y</w:t>
      </w:r>
    </w:p>
    <w:p w14:paraId="6352EF15" w14:textId="77777777" w:rsidR="0082353F" w:rsidRPr="006039BE" w:rsidRDefault="0082353F">
      <w:pPr>
        <w:spacing w:line="200" w:lineRule="exact"/>
      </w:pPr>
    </w:p>
    <w:p w14:paraId="7FAAD204" w14:textId="77777777" w:rsidR="0082353F" w:rsidRPr="006039BE" w:rsidRDefault="0082353F">
      <w:pPr>
        <w:spacing w:before="11" w:line="260" w:lineRule="exact"/>
        <w:rPr>
          <w:sz w:val="26"/>
          <w:szCs w:val="26"/>
        </w:rPr>
      </w:pPr>
    </w:p>
    <w:p w14:paraId="5747D80A" w14:textId="77777777" w:rsidR="0082353F" w:rsidRPr="006039BE" w:rsidRDefault="006039BE">
      <w:pPr>
        <w:spacing w:before="23"/>
        <w:ind w:left="199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</w:rPr>
        <w:t>Coor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a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9"/>
        </w:rPr>
        <w:t xml:space="preserve"> </w:t>
      </w:r>
      <w:r w:rsidRPr="006039BE">
        <w:rPr>
          <w:rFonts w:ascii="Calibri" w:eastAsia="Calibri" w:hAnsi="Calibri" w:cs="Calibri"/>
        </w:rPr>
        <w:t>m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ti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</w:rPr>
        <w:t>cor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ra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cri</w:t>
      </w:r>
      <w:r w:rsidRPr="006039BE">
        <w:rPr>
          <w:rFonts w:ascii="Calibri" w:eastAsia="Calibri" w:hAnsi="Calibri" w:cs="Calibri"/>
          <w:spacing w:val="1"/>
        </w:rPr>
        <w:t>b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</w:rPr>
        <w:t>min</w:t>
      </w:r>
      <w:r w:rsidRPr="006039BE">
        <w:rPr>
          <w:rFonts w:ascii="Calibri" w:eastAsia="Calibri" w:hAnsi="Calibri" w:cs="Calibri"/>
          <w:spacing w:val="1"/>
        </w:rPr>
        <w:t>u</w:t>
      </w:r>
      <w:r w:rsidRPr="006039BE">
        <w:rPr>
          <w:rFonts w:ascii="Calibri" w:eastAsia="Calibri" w:hAnsi="Calibri" w:cs="Calibri"/>
        </w:rPr>
        <w:t>te</w:t>
      </w:r>
      <w:r w:rsidRPr="006039BE">
        <w:rPr>
          <w:rFonts w:ascii="Calibri" w:eastAsia="Calibri" w:hAnsi="Calibri" w:cs="Calibri"/>
          <w:spacing w:val="5"/>
        </w:rPr>
        <w:t>s</w:t>
      </w:r>
      <w:r w:rsidRPr="006039BE">
        <w:rPr>
          <w:rFonts w:ascii="Calibri" w:eastAsia="Calibri" w:hAnsi="Calibri" w:cs="Calibri"/>
        </w:rPr>
        <w:t>.</w:t>
      </w:r>
    </w:p>
    <w:p w14:paraId="7A37E9BF" w14:textId="77777777" w:rsidR="0082353F" w:rsidRPr="006039BE" w:rsidRDefault="006039BE">
      <w:pPr>
        <w:spacing w:before="4"/>
        <w:ind w:left="199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</w:rPr>
        <w:t>Forma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ted</w:t>
      </w:r>
      <w:r w:rsidRPr="006039BE">
        <w:rPr>
          <w:rFonts w:ascii="Calibri" w:eastAsia="Calibri" w:hAnsi="Calibri" w:cs="Calibri"/>
          <w:spacing w:val="-9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typ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1"/>
        </w:rPr>
        <w:t>du</w:t>
      </w:r>
      <w:r w:rsidRPr="006039BE">
        <w:rPr>
          <w:rFonts w:ascii="Calibri" w:eastAsia="Calibri" w:hAnsi="Calibri" w:cs="Calibri"/>
        </w:rPr>
        <w:t>ca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ion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</w:rPr>
        <w:t>ma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rial</w:t>
      </w:r>
      <w:r w:rsidRPr="006039BE">
        <w:rPr>
          <w:rFonts w:ascii="Calibri" w:eastAsia="Calibri" w:hAnsi="Calibri" w:cs="Calibri"/>
          <w:spacing w:val="3"/>
        </w:rPr>
        <w:t>s</w:t>
      </w:r>
      <w:r w:rsidRPr="006039BE">
        <w:rPr>
          <w:rFonts w:ascii="Calibri" w:eastAsia="Calibri" w:hAnsi="Calibri" w:cs="Calibri"/>
        </w:rPr>
        <w:t>.</w:t>
      </w:r>
    </w:p>
    <w:p w14:paraId="4E0F36BA" w14:textId="77777777" w:rsidR="0082353F" w:rsidRPr="006039BE" w:rsidRDefault="006039BE">
      <w:pPr>
        <w:spacing w:before="4"/>
        <w:ind w:left="1992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 xml:space="preserve">         </w:t>
      </w:r>
      <w:r w:rsidRPr="006039BE"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 w:rsidRPr="006039BE">
        <w:rPr>
          <w:rFonts w:ascii="Calibri" w:eastAsia="Calibri" w:hAnsi="Calibri" w:cs="Calibri"/>
        </w:rPr>
        <w:t>At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</w:rPr>
        <w:t>mo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</w:rPr>
        <w:t>ly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-1"/>
        </w:rPr>
        <w:t>f</w:t>
      </w:r>
      <w:r w:rsidRPr="006039BE">
        <w:rPr>
          <w:rFonts w:ascii="Calibri" w:eastAsia="Calibri" w:hAnsi="Calibri" w:cs="Calibri"/>
        </w:rPr>
        <w:t>orma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3"/>
        </w:rPr>
        <w:t>o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al</w:t>
      </w:r>
      <w:r w:rsidRPr="006039BE">
        <w:rPr>
          <w:rFonts w:ascii="Calibri" w:eastAsia="Calibri" w:hAnsi="Calibri" w:cs="Calibri"/>
          <w:spacing w:val="-10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mee</w:t>
      </w:r>
      <w:r w:rsidRPr="006039BE">
        <w:rPr>
          <w:rFonts w:ascii="Calibri" w:eastAsia="Calibri" w:hAnsi="Calibri" w:cs="Calibri"/>
        </w:rPr>
        <w:t>ti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2"/>
        </w:rPr>
        <w:t>g</w:t>
      </w:r>
      <w:r w:rsidRPr="006039BE">
        <w:rPr>
          <w:rFonts w:ascii="Calibri" w:eastAsia="Calibri" w:hAnsi="Calibri" w:cs="Calibri"/>
          <w:spacing w:val="3"/>
        </w:rPr>
        <w:t>s</w:t>
      </w:r>
      <w:r w:rsidRPr="006039BE">
        <w:rPr>
          <w:rFonts w:ascii="Calibri" w:eastAsia="Calibri" w:hAnsi="Calibri" w:cs="Calibri"/>
        </w:rPr>
        <w:t>.</w:t>
      </w:r>
    </w:p>
    <w:p w14:paraId="38B35E9A" w14:textId="77777777" w:rsidR="0082353F" w:rsidRPr="006039BE" w:rsidRDefault="0082353F">
      <w:pPr>
        <w:spacing w:before="7" w:line="100" w:lineRule="exact"/>
        <w:rPr>
          <w:sz w:val="11"/>
          <w:szCs w:val="11"/>
        </w:rPr>
      </w:pPr>
    </w:p>
    <w:p w14:paraId="54411C66" w14:textId="77777777" w:rsidR="0082353F" w:rsidRPr="006039BE" w:rsidRDefault="0082353F">
      <w:pPr>
        <w:spacing w:line="200" w:lineRule="exact"/>
      </w:pPr>
    </w:p>
    <w:p w14:paraId="60EB68D1" w14:textId="77777777" w:rsidR="0082353F" w:rsidRPr="006039BE" w:rsidRDefault="0082353F">
      <w:pPr>
        <w:spacing w:line="200" w:lineRule="exact"/>
      </w:pPr>
    </w:p>
    <w:p w14:paraId="42210C1E" w14:textId="77777777" w:rsidR="0082353F" w:rsidRPr="006039BE" w:rsidRDefault="0082353F">
      <w:pPr>
        <w:spacing w:line="200" w:lineRule="exact"/>
        <w:sectPr w:rsidR="0082353F" w:rsidRPr="006039BE">
          <w:type w:val="continuous"/>
          <w:pgSz w:w="12240" w:h="15840"/>
          <w:pgMar w:top="1380" w:right="1520" w:bottom="280" w:left="1340" w:header="720" w:footer="720" w:gutter="0"/>
          <w:cols w:space="720"/>
        </w:sectPr>
      </w:pPr>
    </w:p>
    <w:p w14:paraId="08DAADD9" w14:textId="77777777" w:rsidR="0082353F" w:rsidRPr="006039BE" w:rsidRDefault="006039BE">
      <w:pPr>
        <w:spacing w:before="15"/>
        <w:ind w:left="1903"/>
        <w:rPr>
          <w:rFonts w:ascii="Calibri" w:eastAsia="Calibri" w:hAnsi="Calibri" w:cs="Calibri"/>
        </w:rPr>
      </w:pPr>
      <w:r w:rsidRPr="006039BE">
        <w:rPr>
          <w:rFonts w:ascii="Calibri" w:eastAsia="Calibri" w:hAnsi="Calibri" w:cs="Calibri"/>
          <w:b/>
          <w:spacing w:val="-1"/>
        </w:rPr>
        <w:t>S</w:t>
      </w:r>
      <w:r w:rsidRPr="006039BE">
        <w:rPr>
          <w:rFonts w:ascii="Calibri" w:eastAsia="Calibri" w:hAnsi="Calibri" w:cs="Calibri"/>
          <w:b/>
        </w:rPr>
        <w:t>e</w:t>
      </w:r>
      <w:r w:rsidRPr="006039BE">
        <w:rPr>
          <w:rFonts w:ascii="Calibri" w:eastAsia="Calibri" w:hAnsi="Calibri" w:cs="Calibri"/>
          <w:b/>
          <w:spacing w:val="1"/>
        </w:rPr>
        <w:t>p</w:t>
      </w:r>
      <w:r w:rsidRPr="006039BE">
        <w:rPr>
          <w:rFonts w:ascii="Calibri" w:eastAsia="Calibri" w:hAnsi="Calibri" w:cs="Calibri"/>
          <w:b/>
        </w:rPr>
        <w:t>t</w:t>
      </w:r>
      <w:r w:rsidRPr="006039BE">
        <w:rPr>
          <w:rFonts w:ascii="Calibri" w:eastAsia="Calibri" w:hAnsi="Calibri" w:cs="Calibri"/>
          <w:b/>
          <w:spacing w:val="1"/>
        </w:rPr>
        <w:t>emb</w:t>
      </w:r>
      <w:r w:rsidRPr="006039BE">
        <w:rPr>
          <w:rFonts w:ascii="Calibri" w:eastAsia="Calibri" w:hAnsi="Calibri" w:cs="Calibri"/>
          <w:b/>
        </w:rPr>
        <w:t>er</w:t>
      </w:r>
      <w:r w:rsidRPr="006039BE">
        <w:rPr>
          <w:rFonts w:ascii="Calibri" w:eastAsia="Calibri" w:hAnsi="Calibri" w:cs="Calibri"/>
          <w:b/>
          <w:spacing w:val="-8"/>
        </w:rPr>
        <w:t xml:space="preserve"> </w:t>
      </w:r>
      <w:r w:rsidRPr="006039BE">
        <w:rPr>
          <w:rFonts w:ascii="Calibri" w:eastAsia="Calibri" w:hAnsi="Calibri" w:cs="Calibri"/>
          <w:b/>
        </w:rPr>
        <w:t>20</w:t>
      </w:r>
      <w:r w:rsidRPr="006039BE">
        <w:rPr>
          <w:rFonts w:ascii="Calibri" w:eastAsia="Calibri" w:hAnsi="Calibri" w:cs="Calibri"/>
          <w:b/>
          <w:spacing w:val="2"/>
        </w:rPr>
        <w:t>0</w:t>
      </w:r>
      <w:r w:rsidRPr="006039BE">
        <w:rPr>
          <w:rFonts w:ascii="Calibri" w:eastAsia="Calibri" w:hAnsi="Calibri" w:cs="Calibri"/>
          <w:b/>
        </w:rPr>
        <w:t>2</w:t>
      </w:r>
      <w:r w:rsidRPr="006039BE">
        <w:rPr>
          <w:rFonts w:ascii="Calibri" w:eastAsia="Calibri" w:hAnsi="Calibri" w:cs="Calibri"/>
          <w:b/>
          <w:spacing w:val="-4"/>
        </w:rPr>
        <w:t xml:space="preserve"> </w:t>
      </w:r>
      <w:r w:rsidRPr="006039BE">
        <w:rPr>
          <w:rFonts w:ascii="Calibri" w:eastAsia="Calibri" w:hAnsi="Calibri" w:cs="Calibri"/>
          <w:b/>
        </w:rPr>
        <w:t>-</w:t>
      </w:r>
      <w:r w:rsidRPr="006039BE">
        <w:rPr>
          <w:rFonts w:ascii="Calibri" w:eastAsia="Calibri" w:hAnsi="Calibri" w:cs="Calibri"/>
          <w:b/>
          <w:spacing w:val="-2"/>
        </w:rPr>
        <w:t xml:space="preserve"> </w:t>
      </w:r>
      <w:r w:rsidRPr="006039BE">
        <w:rPr>
          <w:rFonts w:ascii="Calibri" w:eastAsia="Calibri" w:hAnsi="Calibri" w:cs="Calibri"/>
          <w:b/>
        </w:rPr>
        <w:t xml:space="preserve">2005                             </w:t>
      </w:r>
      <w:r w:rsidRPr="006039BE">
        <w:rPr>
          <w:rFonts w:ascii="Calibri" w:eastAsia="Calibri" w:hAnsi="Calibri" w:cs="Calibri"/>
          <w:b/>
          <w:spacing w:val="20"/>
        </w:rPr>
        <w:t xml:space="preserve"> </w:t>
      </w:r>
      <w:r w:rsidRPr="006039BE">
        <w:rPr>
          <w:rFonts w:ascii="Calibri" w:eastAsia="Calibri" w:hAnsi="Calibri" w:cs="Calibri"/>
          <w:b/>
          <w:spacing w:val="1"/>
        </w:rPr>
        <w:t>B</w:t>
      </w:r>
      <w:r w:rsidRPr="006039BE">
        <w:rPr>
          <w:rFonts w:ascii="Calibri" w:eastAsia="Calibri" w:hAnsi="Calibri" w:cs="Calibri"/>
          <w:b/>
        </w:rPr>
        <w:t>CD</w:t>
      </w:r>
      <w:r w:rsidRPr="006039BE">
        <w:rPr>
          <w:rFonts w:ascii="Calibri" w:eastAsia="Calibri" w:hAnsi="Calibri" w:cs="Calibri"/>
          <w:b/>
          <w:spacing w:val="-3"/>
        </w:rPr>
        <w:t xml:space="preserve"> </w:t>
      </w:r>
      <w:r w:rsidRPr="006039BE">
        <w:rPr>
          <w:rFonts w:ascii="Calibri" w:eastAsia="Calibri" w:hAnsi="Calibri" w:cs="Calibri"/>
          <w:b/>
        </w:rPr>
        <w:t>I</w:t>
      </w:r>
      <w:r w:rsidRPr="006039BE">
        <w:rPr>
          <w:rFonts w:ascii="Calibri" w:eastAsia="Calibri" w:hAnsi="Calibri" w:cs="Calibri"/>
          <w:b/>
          <w:spacing w:val="1"/>
        </w:rPr>
        <w:t>nc</w:t>
      </w:r>
      <w:r w:rsidRPr="006039BE">
        <w:rPr>
          <w:rFonts w:ascii="Calibri" w:eastAsia="Calibri" w:hAnsi="Calibri" w:cs="Calibri"/>
          <w:b/>
        </w:rPr>
        <w:t>.</w:t>
      </w:r>
    </w:p>
    <w:p w14:paraId="484C143B" w14:textId="77777777" w:rsidR="0082353F" w:rsidRPr="006039BE" w:rsidRDefault="006039BE">
      <w:pPr>
        <w:spacing w:line="240" w:lineRule="exact"/>
        <w:jc w:val="right"/>
        <w:rPr>
          <w:rFonts w:ascii="Calibri" w:eastAsia="Calibri" w:hAnsi="Calibri" w:cs="Calibri"/>
        </w:rPr>
      </w:pPr>
      <w:r w:rsidRPr="006039BE">
        <w:rPr>
          <w:rFonts w:ascii="Calibri" w:eastAsia="Calibri" w:hAnsi="Calibri" w:cs="Calibri"/>
          <w:b/>
          <w:spacing w:val="-1"/>
        </w:rPr>
        <w:t>A</w:t>
      </w:r>
      <w:r w:rsidRPr="006039BE">
        <w:rPr>
          <w:rFonts w:ascii="Calibri" w:eastAsia="Calibri" w:hAnsi="Calibri" w:cs="Calibri"/>
          <w:b/>
          <w:spacing w:val="1"/>
        </w:rPr>
        <w:t>dm</w:t>
      </w:r>
      <w:r w:rsidRPr="006039BE">
        <w:rPr>
          <w:rFonts w:ascii="Calibri" w:eastAsia="Calibri" w:hAnsi="Calibri" w:cs="Calibri"/>
          <w:b/>
          <w:spacing w:val="-1"/>
        </w:rPr>
        <w:t>i</w:t>
      </w:r>
      <w:r w:rsidRPr="006039BE">
        <w:rPr>
          <w:rFonts w:ascii="Calibri" w:eastAsia="Calibri" w:hAnsi="Calibri" w:cs="Calibri"/>
          <w:b/>
          <w:spacing w:val="1"/>
        </w:rPr>
        <w:t>n</w:t>
      </w:r>
      <w:r w:rsidRPr="006039BE">
        <w:rPr>
          <w:rFonts w:ascii="Calibri" w:eastAsia="Calibri" w:hAnsi="Calibri" w:cs="Calibri"/>
          <w:b/>
          <w:spacing w:val="-1"/>
        </w:rPr>
        <w:t>i</w:t>
      </w:r>
      <w:r w:rsidRPr="006039BE">
        <w:rPr>
          <w:rFonts w:ascii="Calibri" w:eastAsia="Calibri" w:hAnsi="Calibri" w:cs="Calibri"/>
          <w:b/>
        </w:rPr>
        <w:t>st</w:t>
      </w:r>
      <w:r w:rsidRPr="006039BE">
        <w:rPr>
          <w:rFonts w:ascii="Calibri" w:eastAsia="Calibri" w:hAnsi="Calibri" w:cs="Calibri"/>
          <w:b/>
          <w:spacing w:val="1"/>
        </w:rPr>
        <w:t>r</w:t>
      </w:r>
      <w:r w:rsidRPr="006039BE">
        <w:rPr>
          <w:rFonts w:ascii="Calibri" w:eastAsia="Calibri" w:hAnsi="Calibri" w:cs="Calibri"/>
          <w:b/>
        </w:rPr>
        <w:t>ati</w:t>
      </w:r>
      <w:r w:rsidRPr="006039BE">
        <w:rPr>
          <w:rFonts w:ascii="Calibri" w:eastAsia="Calibri" w:hAnsi="Calibri" w:cs="Calibri"/>
          <w:b/>
          <w:spacing w:val="-1"/>
        </w:rPr>
        <w:t>v</w:t>
      </w:r>
      <w:r w:rsidRPr="006039BE">
        <w:rPr>
          <w:rFonts w:ascii="Calibri" w:eastAsia="Calibri" w:hAnsi="Calibri" w:cs="Calibri"/>
          <w:b/>
        </w:rPr>
        <w:t>e</w:t>
      </w:r>
      <w:r w:rsidRPr="006039BE">
        <w:rPr>
          <w:rFonts w:ascii="Calibri" w:eastAsia="Calibri" w:hAnsi="Calibri" w:cs="Calibri"/>
          <w:b/>
          <w:spacing w:val="-9"/>
        </w:rPr>
        <w:t xml:space="preserve"> </w:t>
      </w:r>
      <w:r w:rsidRPr="006039BE">
        <w:rPr>
          <w:rFonts w:ascii="Calibri" w:eastAsia="Calibri" w:hAnsi="Calibri" w:cs="Calibri"/>
          <w:b/>
          <w:spacing w:val="-1"/>
          <w:w w:val="99"/>
        </w:rPr>
        <w:t>A</w:t>
      </w:r>
      <w:r w:rsidRPr="006039BE">
        <w:rPr>
          <w:rFonts w:ascii="Calibri" w:eastAsia="Calibri" w:hAnsi="Calibri" w:cs="Calibri"/>
          <w:b/>
          <w:w w:val="99"/>
        </w:rPr>
        <w:t>ss</w:t>
      </w:r>
      <w:r w:rsidRPr="006039BE">
        <w:rPr>
          <w:rFonts w:ascii="Calibri" w:eastAsia="Calibri" w:hAnsi="Calibri" w:cs="Calibri"/>
          <w:b/>
          <w:spacing w:val="1"/>
          <w:w w:val="99"/>
        </w:rPr>
        <w:t>i</w:t>
      </w:r>
      <w:r w:rsidRPr="006039BE">
        <w:rPr>
          <w:rFonts w:ascii="Calibri" w:eastAsia="Calibri" w:hAnsi="Calibri" w:cs="Calibri"/>
          <w:b/>
          <w:w w:val="99"/>
        </w:rPr>
        <w:t>sta</w:t>
      </w:r>
      <w:r w:rsidRPr="006039BE">
        <w:rPr>
          <w:rFonts w:ascii="Calibri" w:eastAsia="Calibri" w:hAnsi="Calibri" w:cs="Calibri"/>
          <w:b/>
          <w:spacing w:val="1"/>
          <w:w w:val="99"/>
        </w:rPr>
        <w:t>n</w:t>
      </w:r>
      <w:r w:rsidRPr="006039BE">
        <w:rPr>
          <w:rFonts w:ascii="Calibri" w:eastAsia="Calibri" w:hAnsi="Calibri" w:cs="Calibri"/>
          <w:b/>
          <w:w w:val="99"/>
        </w:rPr>
        <w:t>t</w:t>
      </w:r>
    </w:p>
    <w:p w14:paraId="29B0F054" w14:textId="77777777" w:rsidR="0082353F" w:rsidRPr="006039BE" w:rsidRDefault="006039BE">
      <w:pPr>
        <w:spacing w:before="15"/>
        <w:rPr>
          <w:rFonts w:ascii="Calibri" w:eastAsia="Calibri" w:hAnsi="Calibri" w:cs="Calibri"/>
        </w:rPr>
        <w:sectPr w:rsidR="0082353F" w:rsidRPr="006039BE">
          <w:type w:val="continuous"/>
          <w:pgSz w:w="12240" w:h="15840"/>
          <w:pgMar w:top="1380" w:right="1520" w:bottom="280" w:left="1340" w:header="720" w:footer="720" w:gutter="0"/>
          <w:cols w:num="2" w:space="720" w:equalWidth="0">
            <w:col w:w="6581" w:space="1063"/>
            <w:col w:w="1736"/>
          </w:cols>
        </w:sectPr>
      </w:pPr>
      <w:r w:rsidRPr="006039BE">
        <w:br w:type="column"/>
      </w:r>
      <w:r w:rsidRPr="006039BE">
        <w:rPr>
          <w:rFonts w:ascii="Calibri" w:eastAsia="Calibri" w:hAnsi="Calibri" w:cs="Calibri"/>
          <w:b/>
          <w:spacing w:val="-1"/>
        </w:rPr>
        <w:t>A</w:t>
      </w:r>
      <w:r w:rsidRPr="006039BE">
        <w:rPr>
          <w:rFonts w:ascii="Calibri" w:eastAsia="Calibri" w:hAnsi="Calibri" w:cs="Calibri"/>
          <w:b/>
          <w:spacing w:val="1"/>
        </w:rPr>
        <w:t>n</w:t>
      </w:r>
      <w:r w:rsidRPr="006039BE">
        <w:rPr>
          <w:rFonts w:ascii="Calibri" w:eastAsia="Calibri" w:hAnsi="Calibri" w:cs="Calibri"/>
          <w:b/>
        </w:rPr>
        <w:t>y</w:t>
      </w:r>
      <w:r w:rsidRPr="006039BE">
        <w:rPr>
          <w:rFonts w:ascii="Calibri" w:eastAsia="Calibri" w:hAnsi="Calibri" w:cs="Calibri"/>
          <w:b/>
          <w:spacing w:val="-4"/>
        </w:rPr>
        <w:t xml:space="preserve"> </w:t>
      </w:r>
      <w:r w:rsidRPr="006039BE">
        <w:rPr>
          <w:rFonts w:ascii="Calibri" w:eastAsia="Calibri" w:hAnsi="Calibri" w:cs="Calibri"/>
          <w:b/>
        </w:rPr>
        <w:t>T</w:t>
      </w:r>
      <w:r w:rsidRPr="006039BE">
        <w:rPr>
          <w:rFonts w:ascii="Calibri" w:eastAsia="Calibri" w:hAnsi="Calibri" w:cs="Calibri"/>
          <w:b/>
          <w:spacing w:val="1"/>
        </w:rPr>
        <w:t>o</w:t>
      </w:r>
      <w:r w:rsidRPr="006039BE">
        <w:rPr>
          <w:rFonts w:ascii="Calibri" w:eastAsia="Calibri" w:hAnsi="Calibri" w:cs="Calibri"/>
          <w:b/>
        </w:rPr>
        <w:t>w</w:t>
      </w:r>
      <w:r w:rsidRPr="006039BE">
        <w:rPr>
          <w:rFonts w:ascii="Calibri" w:eastAsia="Calibri" w:hAnsi="Calibri" w:cs="Calibri"/>
          <w:b/>
          <w:spacing w:val="1"/>
        </w:rPr>
        <w:t>n</w:t>
      </w:r>
      <w:r w:rsidRPr="006039BE">
        <w:rPr>
          <w:rFonts w:ascii="Calibri" w:eastAsia="Calibri" w:hAnsi="Calibri" w:cs="Calibri"/>
          <w:b/>
        </w:rPr>
        <w:t>,</w:t>
      </w:r>
      <w:r w:rsidRPr="006039BE">
        <w:rPr>
          <w:rFonts w:ascii="Calibri" w:eastAsia="Calibri" w:hAnsi="Calibri" w:cs="Calibri"/>
          <w:b/>
          <w:spacing w:val="-6"/>
        </w:rPr>
        <w:t xml:space="preserve"> </w:t>
      </w:r>
      <w:r w:rsidRPr="006039BE">
        <w:rPr>
          <w:rFonts w:ascii="Calibri" w:eastAsia="Calibri" w:hAnsi="Calibri" w:cs="Calibri"/>
          <w:b/>
          <w:spacing w:val="1"/>
        </w:rPr>
        <w:t>N</w:t>
      </w:r>
      <w:r w:rsidRPr="006039BE">
        <w:rPr>
          <w:rFonts w:ascii="Calibri" w:eastAsia="Calibri" w:hAnsi="Calibri" w:cs="Calibri"/>
          <w:b/>
        </w:rPr>
        <w:t>Y</w:t>
      </w:r>
    </w:p>
    <w:p w14:paraId="040098A4" w14:textId="77777777" w:rsidR="0082353F" w:rsidRPr="006039BE" w:rsidRDefault="006039BE">
      <w:pPr>
        <w:spacing w:line="200" w:lineRule="exact"/>
      </w:pPr>
      <w:r w:rsidRPr="006039BE">
        <w:pict w14:anchorId="636E2272">
          <v:group id="_x0000_s1026" style="position:absolute;margin-left:46.95pt;margin-top:142.75pt;width:512.1pt;height:507.15pt;z-index:-251658240;mso-position-horizontal-relative:page;mso-position-vertical-relative:page" coordorigin="939,2855" coordsize="10242,101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939;top:2855;width:10242;height:10143">
              <v:imagedata r:id="rId5" o:title=""/>
            </v:shape>
            <v:shape id="_x0000_s1032" style="position:absolute;left:1332;top:7695;width:108;height:293" coordorigin="1332,7695" coordsize="108,293" path="m1332,7988r108,l1440,7695r-108,l1332,7988xe" fillcolor="#dbe4f0" stroked="f">
              <v:path arrowok="t"/>
            </v:shape>
            <v:shape id="_x0000_s1031" style="position:absolute;left:10802;top:7695;width:108;height:293" coordorigin="10802,7695" coordsize="108,293" path="m10802,7988r108,l10910,7695r-108,l10802,7988xe" fillcolor="#dbe4f0" stroked="f">
              <v:path arrowok="t"/>
            </v:shape>
            <v:shape id="_x0000_s1030" style="position:absolute;left:1440;top:7695;width:9361;height:293" coordorigin="1440,7695" coordsize="9361,293" path="m1440,7988r9362,l10802,7695r-9362,l1440,7988xe" fillcolor="#dbe4f0" stroked="f">
              <v:path arrowok="t"/>
            </v:shape>
            <v:shape id="_x0000_s1029" style="position:absolute;left:1332;top:8003;width:1514;height:0" coordorigin="1332,8003" coordsize="1514,0" path="m1332,8003r1515,e" filled="f" strokecolor="#365f91" strokeweight="1.54pt">
              <v:path arrowok="t"/>
            </v:shape>
            <v:shape id="_x0000_s1028" style="position:absolute;left:2847;top:8003;width:29;height:0" coordorigin="2847,8003" coordsize="29,0" path="m2847,8003r29,e" filled="f" strokecolor="#365f91" strokeweight="1.54pt">
              <v:path arrowok="t"/>
            </v:shape>
            <v:shape id="_x0000_s1027" style="position:absolute;left:2876;top:8003;width:8034;height:0" coordorigin="2876,8003" coordsize="8034,0" path="m2876,8003r8034,e" filled="f" strokecolor="#365f91" strokeweight="1.54pt">
              <v:path arrowok="t"/>
            </v:shape>
            <w10:wrap anchorx="page" anchory="page"/>
          </v:group>
        </w:pict>
      </w:r>
    </w:p>
    <w:p w14:paraId="25EC820E" w14:textId="77777777" w:rsidR="0082353F" w:rsidRPr="006039BE" w:rsidRDefault="0082353F">
      <w:pPr>
        <w:spacing w:before="11" w:line="260" w:lineRule="exact"/>
        <w:rPr>
          <w:sz w:val="26"/>
          <w:szCs w:val="26"/>
        </w:rPr>
      </w:pPr>
    </w:p>
    <w:p w14:paraId="7D460895" w14:textId="77777777" w:rsidR="0082353F" w:rsidRPr="006039BE" w:rsidRDefault="006039BE">
      <w:pPr>
        <w:tabs>
          <w:tab w:val="left" w:pos="2340"/>
        </w:tabs>
        <w:spacing w:before="23"/>
        <w:ind w:left="2352" w:right="87" w:hanging="360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></w:t>
      </w:r>
      <w:r w:rsidRPr="006039BE">
        <w:rPr>
          <w:rFonts w:ascii="Segoe MDL2 Assets" w:eastAsia="Segoe MDL2 Assets" w:hAnsi="Segoe MDL2 Assets" w:cs="Segoe MDL2 Assets"/>
        </w:rPr>
        <w:tab/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es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1"/>
        </w:rPr>
        <w:t>ns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b</w:t>
      </w:r>
      <w:r w:rsidRPr="006039BE">
        <w:rPr>
          <w:rFonts w:ascii="Calibri" w:eastAsia="Calibri" w:hAnsi="Calibri" w:cs="Calibri"/>
        </w:rPr>
        <w:t>iliti</w:t>
      </w:r>
      <w:r w:rsidRPr="006039BE">
        <w:rPr>
          <w:rFonts w:ascii="Calibri" w:eastAsia="Calibri" w:hAnsi="Calibri" w:cs="Calibri"/>
          <w:spacing w:val="2"/>
        </w:rPr>
        <w:t>e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14"/>
        </w:rPr>
        <w:t xml:space="preserve"> 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clu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1"/>
        </w:rPr>
        <w:t>c</w:t>
      </w:r>
      <w:r w:rsidRPr="006039BE">
        <w:rPr>
          <w:rFonts w:ascii="Calibri" w:eastAsia="Calibri" w:hAnsi="Calibri" w:cs="Calibri"/>
          <w:spacing w:val="2"/>
        </w:rPr>
        <w:t>r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37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ph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1"/>
        </w:rPr>
        <w:t xml:space="preserve"> </w:t>
      </w:r>
      <w:r w:rsidRPr="006039BE">
        <w:rPr>
          <w:rFonts w:ascii="Calibri" w:eastAsia="Calibri" w:hAnsi="Calibri" w:cs="Calibri"/>
        </w:rPr>
        <w:t>calls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ma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agi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th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</w:rPr>
        <w:t>c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l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nd</w:t>
      </w:r>
      <w:r w:rsidRPr="006039BE">
        <w:rPr>
          <w:rFonts w:ascii="Calibri" w:eastAsia="Calibri" w:hAnsi="Calibri" w:cs="Calibri"/>
        </w:rPr>
        <w:t>ar,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</w:rPr>
        <w:t>finali</w:t>
      </w:r>
      <w:r w:rsidRPr="006039BE">
        <w:rPr>
          <w:rFonts w:ascii="Calibri" w:eastAsia="Calibri" w:hAnsi="Calibri" w:cs="Calibri"/>
          <w:spacing w:val="1"/>
        </w:rPr>
        <w:t>z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 xml:space="preserve">g </w:t>
      </w:r>
      <w:r w:rsidRPr="006039BE">
        <w:rPr>
          <w:rFonts w:ascii="Calibri" w:eastAsia="Calibri" w:hAnsi="Calibri" w:cs="Calibri"/>
        </w:rPr>
        <w:t>l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2"/>
        </w:rPr>
        <w:t>r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ari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</w:rPr>
        <w:t>eng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  <w:spacing w:val="-1"/>
        </w:rPr>
        <w:t>me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9"/>
        </w:rPr>
        <w:t xml:space="preserve"> </w:t>
      </w:r>
      <w:r w:rsidRPr="006039BE">
        <w:rPr>
          <w:rFonts w:ascii="Calibri" w:eastAsia="Calibri" w:hAnsi="Calibri" w:cs="Calibri"/>
        </w:rPr>
        <w:t>l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te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aud</w:t>
      </w:r>
      <w:r w:rsidRPr="006039BE">
        <w:rPr>
          <w:rFonts w:ascii="Calibri" w:eastAsia="Calibri" w:hAnsi="Calibri" w:cs="Calibri"/>
        </w:rPr>
        <w:t>it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1"/>
        </w:rPr>
        <w:t>op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als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</w:rPr>
        <w:t>a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fina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cial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te</w:t>
      </w:r>
      <w:r w:rsidRPr="006039BE">
        <w:rPr>
          <w:rFonts w:ascii="Calibri" w:eastAsia="Calibri" w:hAnsi="Calibri" w:cs="Calibri"/>
          <w:spacing w:val="-1"/>
        </w:rPr>
        <w:t>me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3"/>
        </w:rPr>
        <w:t>t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.</w:t>
      </w:r>
    </w:p>
    <w:p w14:paraId="02C4307F" w14:textId="77777777" w:rsidR="0082353F" w:rsidRPr="006039BE" w:rsidRDefault="006039BE">
      <w:pPr>
        <w:tabs>
          <w:tab w:val="left" w:pos="2340"/>
        </w:tabs>
        <w:spacing w:before="4"/>
        <w:ind w:left="2352" w:right="542" w:hanging="360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></w:t>
      </w:r>
      <w:r w:rsidRPr="006039BE">
        <w:rPr>
          <w:rFonts w:ascii="Segoe MDL2 Assets" w:eastAsia="Segoe MDL2 Assets" w:hAnsi="Segoe MDL2 Assets" w:cs="Segoe MDL2 Assets"/>
        </w:rPr>
        <w:tab/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es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cli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  <w:spacing w:val="-1"/>
        </w:rPr>
        <w:t>m</w:t>
      </w:r>
      <w:r w:rsidRPr="006039BE">
        <w:rPr>
          <w:rFonts w:ascii="Calibri" w:eastAsia="Calibri" w:hAnsi="Calibri" w:cs="Calibri"/>
        </w:rPr>
        <w:t>ail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nqu</w:t>
      </w:r>
      <w:r w:rsidRPr="006039BE">
        <w:rPr>
          <w:rFonts w:ascii="Calibri" w:eastAsia="Calibri" w:hAnsi="Calibri" w:cs="Calibri"/>
        </w:rPr>
        <w:t>iri</w:t>
      </w:r>
      <w:r w:rsidRPr="006039BE">
        <w:rPr>
          <w:rFonts w:ascii="Calibri" w:eastAsia="Calibri" w:hAnsi="Calibri" w:cs="Calibri"/>
          <w:spacing w:val="-1"/>
        </w:rPr>
        <w:t>es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</w:rPr>
        <w:t>ma</w:t>
      </w:r>
      <w:r w:rsidRPr="006039BE">
        <w:rPr>
          <w:rFonts w:ascii="Calibri" w:eastAsia="Calibri" w:hAnsi="Calibri" w:cs="Calibri"/>
          <w:spacing w:val="3"/>
        </w:rPr>
        <w:t>i</w:t>
      </w:r>
      <w:r w:rsidRPr="006039BE">
        <w:rPr>
          <w:rFonts w:ascii="Calibri" w:eastAsia="Calibri" w:hAnsi="Calibri" w:cs="Calibri"/>
        </w:rPr>
        <w:t>ling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u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cl</w:t>
      </w:r>
      <w:r w:rsidRPr="006039BE">
        <w:rPr>
          <w:rFonts w:ascii="Calibri" w:eastAsia="Calibri" w:hAnsi="Calibri" w:cs="Calibri"/>
          <w:spacing w:val="2"/>
        </w:rPr>
        <w:t>i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ts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</w:rPr>
        <w:t>a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ma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agi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</w:rPr>
        <w:t>cli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 co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-1"/>
        </w:rPr>
        <w:t>se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  <w:spacing w:val="-1"/>
        </w:rPr>
        <w:t>f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2"/>
        </w:rPr>
        <w:t>r</w:t>
      </w:r>
      <w:r w:rsidRPr="006039BE">
        <w:rPr>
          <w:rFonts w:ascii="Calibri" w:eastAsia="Calibri" w:hAnsi="Calibri" w:cs="Calibri"/>
          <w:spacing w:val="-1"/>
        </w:rPr>
        <w:t>ms</w:t>
      </w:r>
      <w:r w:rsidRPr="006039BE">
        <w:rPr>
          <w:rFonts w:ascii="Calibri" w:eastAsia="Calibri" w:hAnsi="Calibri" w:cs="Calibri"/>
        </w:rPr>
        <w:t>.</w:t>
      </w:r>
    </w:p>
    <w:p w14:paraId="3B852F0F" w14:textId="77777777" w:rsidR="0082353F" w:rsidRPr="006039BE" w:rsidRDefault="006039BE">
      <w:pPr>
        <w:tabs>
          <w:tab w:val="left" w:pos="2340"/>
        </w:tabs>
        <w:spacing w:before="4"/>
        <w:ind w:left="2352" w:right="71" w:hanging="360"/>
        <w:rPr>
          <w:rFonts w:ascii="Calibri" w:eastAsia="Calibri" w:hAnsi="Calibri" w:cs="Calibri"/>
        </w:rPr>
      </w:pPr>
      <w:r w:rsidRPr="006039BE">
        <w:rPr>
          <w:rFonts w:ascii="Segoe MDL2 Assets" w:eastAsia="Segoe MDL2 Assets" w:hAnsi="Segoe MDL2 Assets" w:cs="Segoe MDL2 Assets"/>
          <w:w w:val="45"/>
        </w:rPr>
        <w:t></w:t>
      </w:r>
      <w:r w:rsidRPr="006039BE">
        <w:rPr>
          <w:rFonts w:ascii="Segoe MDL2 Assets" w:eastAsia="Segoe MDL2 Assets" w:hAnsi="Segoe MDL2 Assets" w:cs="Segoe MDL2 Assets"/>
        </w:rPr>
        <w:tab/>
      </w:r>
      <w:r w:rsidRPr="006039BE">
        <w:rPr>
          <w:rFonts w:ascii="Calibri" w:eastAsia="Calibri" w:hAnsi="Calibri" w:cs="Calibri"/>
        </w:rPr>
        <w:t>Ot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du</w:t>
      </w:r>
      <w:r w:rsidRPr="006039BE">
        <w:rPr>
          <w:rFonts w:ascii="Calibri" w:eastAsia="Calibri" w:hAnsi="Calibri" w:cs="Calibri"/>
        </w:rPr>
        <w:t>ties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clu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bu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4"/>
        </w:rPr>
        <w:t>o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</w:rPr>
        <w:t>limited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</w:rPr>
        <w:t>: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ari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  <w:spacing w:val="2"/>
        </w:rPr>
        <w:t>w</w:t>
      </w:r>
      <w:r w:rsidRPr="006039BE">
        <w:rPr>
          <w:rFonts w:ascii="Calibri" w:eastAsia="Calibri" w:hAnsi="Calibri" w:cs="Calibri"/>
          <w:spacing w:val="-1"/>
        </w:rPr>
        <w:t>ee</w:t>
      </w:r>
      <w:r w:rsidRPr="006039BE">
        <w:rPr>
          <w:rFonts w:ascii="Calibri" w:eastAsia="Calibri" w:hAnsi="Calibri" w:cs="Calibri"/>
        </w:rPr>
        <w:t>kly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b</w:t>
      </w:r>
      <w:r w:rsidRPr="006039BE">
        <w:rPr>
          <w:rFonts w:ascii="Calibri" w:eastAsia="Calibri" w:hAnsi="Calibri" w:cs="Calibri"/>
        </w:rPr>
        <w:t>illi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-1"/>
        </w:rPr>
        <w:t>v</w:t>
      </w:r>
      <w:r w:rsidRPr="006039BE">
        <w:rPr>
          <w:rFonts w:ascii="Calibri" w:eastAsia="Calibri" w:hAnsi="Calibri" w:cs="Calibri"/>
        </w:rPr>
        <w:t>oic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</w:rPr>
        <w:t>for</w:t>
      </w:r>
      <w:r w:rsidRPr="006039BE">
        <w:rPr>
          <w:rFonts w:ascii="Calibri" w:eastAsia="Calibri" w:hAnsi="Calibri" w:cs="Calibri"/>
          <w:spacing w:val="-1"/>
        </w:rPr>
        <w:t xml:space="preserve"> </w:t>
      </w:r>
      <w:r w:rsidRPr="006039BE">
        <w:rPr>
          <w:rFonts w:ascii="Calibri" w:eastAsia="Calibri" w:hAnsi="Calibri" w:cs="Calibri"/>
          <w:spacing w:val="2"/>
        </w:rPr>
        <w:t>c</w:t>
      </w:r>
      <w:r w:rsidRPr="006039BE">
        <w:rPr>
          <w:rFonts w:ascii="Calibri" w:eastAsia="Calibri" w:hAnsi="Calibri" w:cs="Calibri"/>
        </w:rPr>
        <w:t>li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 xml:space="preserve">, </w:t>
      </w:r>
      <w:r w:rsidRPr="006039BE">
        <w:rPr>
          <w:rFonts w:ascii="Calibri" w:eastAsia="Calibri" w:hAnsi="Calibri" w:cs="Calibri"/>
          <w:spacing w:val="-1"/>
        </w:rPr>
        <w:t>se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u</w:t>
      </w:r>
      <w:r w:rsidRPr="006039BE">
        <w:rPr>
          <w:rFonts w:ascii="Calibri" w:eastAsia="Calibri" w:hAnsi="Calibri" w:cs="Calibri"/>
        </w:rPr>
        <w:t>p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</w:rPr>
        <w:t>f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w</w:t>
      </w:r>
      <w:r w:rsidRPr="006039BE">
        <w:rPr>
          <w:rFonts w:ascii="Calibri" w:eastAsia="Calibri" w:hAnsi="Calibri" w:cs="Calibri"/>
          <w:spacing w:val="-1"/>
        </w:rPr>
        <w:t xml:space="preserve"> </w:t>
      </w:r>
      <w:r w:rsidRPr="006039BE">
        <w:rPr>
          <w:rFonts w:ascii="Calibri" w:eastAsia="Calibri" w:hAnsi="Calibri" w:cs="Calibri"/>
        </w:rPr>
        <w:t>cli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3"/>
        </w:rPr>
        <w:t>t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cco</w:t>
      </w:r>
      <w:r w:rsidRPr="006039BE">
        <w:rPr>
          <w:rFonts w:ascii="Calibri" w:eastAsia="Calibri" w:hAnsi="Calibri" w:cs="Calibri"/>
          <w:spacing w:val="1"/>
        </w:rPr>
        <w:t>un</w:t>
      </w:r>
      <w:r w:rsidRPr="006039BE">
        <w:rPr>
          <w:rFonts w:ascii="Calibri" w:eastAsia="Calibri" w:hAnsi="Calibri" w:cs="Calibri"/>
        </w:rPr>
        <w:t>ts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c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2"/>
        </w:rPr>
        <w:t>i</w:t>
      </w:r>
      <w:r w:rsidRPr="006039BE">
        <w:rPr>
          <w:rFonts w:ascii="Calibri" w:eastAsia="Calibri" w:hAnsi="Calibri" w:cs="Calibri"/>
          <w:spacing w:val="-1"/>
        </w:rPr>
        <w:t>v</w:t>
      </w:r>
      <w:r w:rsidRPr="006039BE">
        <w:rPr>
          <w:rFonts w:ascii="Calibri" w:eastAsia="Calibri" w:hAnsi="Calibri" w:cs="Calibri"/>
        </w:rPr>
        <w:t>a</w:t>
      </w:r>
      <w:r w:rsidRPr="006039BE">
        <w:rPr>
          <w:rFonts w:ascii="Calibri" w:eastAsia="Calibri" w:hAnsi="Calibri" w:cs="Calibri"/>
          <w:spacing w:val="1"/>
        </w:rPr>
        <w:t>b</w:t>
      </w:r>
      <w:r w:rsidRPr="006039BE">
        <w:rPr>
          <w:rFonts w:ascii="Calibri" w:eastAsia="Calibri" w:hAnsi="Calibri" w:cs="Calibri"/>
        </w:rPr>
        <w:t>le</w:t>
      </w:r>
      <w:r w:rsidRPr="006039BE">
        <w:rPr>
          <w:rFonts w:ascii="Calibri" w:eastAsia="Calibri" w:hAnsi="Calibri" w:cs="Calibri"/>
          <w:spacing w:val="-9"/>
        </w:rPr>
        <w:t xml:space="preserve"> </w:t>
      </w:r>
      <w:r w:rsidRPr="006039BE">
        <w:rPr>
          <w:rFonts w:ascii="Calibri" w:eastAsia="Calibri" w:hAnsi="Calibri" w:cs="Calibri"/>
        </w:rPr>
        <w:t>for</w:t>
      </w:r>
      <w:r w:rsidRPr="006039BE">
        <w:rPr>
          <w:rFonts w:ascii="Calibri" w:eastAsia="Calibri" w:hAnsi="Calibri" w:cs="Calibri"/>
          <w:spacing w:val="-1"/>
        </w:rPr>
        <w:t xml:space="preserve"> 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1"/>
        </w:rPr>
        <w:t xml:space="preserve"> f</w:t>
      </w:r>
      <w:r w:rsidRPr="006039BE">
        <w:rPr>
          <w:rFonts w:ascii="Calibri" w:eastAsia="Calibri" w:hAnsi="Calibri" w:cs="Calibri"/>
        </w:rPr>
        <w:t>ir</w:t>
      </w:r>
      <w:r w:rsidRPr="006039BE">
        <w:rPr>
          <w:rFonts w:ascii="Calibri" w:eastAsia="Calibri" w:hAnsi="Calibri" w:cs="Calibri"/>
          <w:spacing w:val="-1"/>
        </w:rPr>
        <w:t>m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h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3"/>
        </w:rPr>
        <w:t>a</w:t>
      </w:r>
      <w:r w:rsidRPr="006039BE">
        <w:rPr>
          <w:rFonts w:ascii="Calibri" w:eastAsia="Calibri" w:hAnsi="Calibri" w:cs="Calibri"/>
          <w:spacing w:val="-1"/>
        </w:rPr>
        <w:t>v</w:t>
      </w:r>
      <w:r w:rsidRPr="006039BE">
        <w:rPr>
          <w:rFonts w:ascii="Calibri" w:eastAsia="Calibri" w:hAnsi="Calibri" w:cs="Calibri"/>
        </w:rPr>
        <w:t>y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a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w</w:t>
      </w:r>
      <w:r w:rsidRPr="006039BE">
        <w:rPr>
          <w:rFonts w:ascii="Calibri" w:eastAsia="Calibri" w:hAnsi="Calibri" w:cs="Calibri"/>
        </w:rPr>
        <w:t>or</w:t>
      </w:r>
      <w:r w:rsidRPr="006039BE">
        <w:rPr>
          <w:rFonts w:ascii="Calibri" w:eastAsia="Calibri" w:hAnsi="Calibri" w:cs="Calibri"/>
          <w:spacing w:val="1"/>
        </w:rPr>
        <w:t>k</w:t>
      </w:r>
      <w:r w:rsidRPr="006039BE">
        <w:rPr>
          <w:rFonts w:ascii="Calibri" w:eastAsia="Calibri" w:hAnsi="Calibri" w:cs="Calibri"/>
        </w:rPr>
        <w:t>/a</w:t>
      </w:r>
      <w:r w:rsidRPr="006039BE">
        <w:rPr>
          <w:rFonts w:ascii="Calibri" w:eastAsia="Calibri" w:hAnsi="Calibri" w:cs="Calibri"/>
          <w:spacing w:val="2"/>
        </w:rPr>
        <w:t>s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  <w:spacing w:val="1"/>
        </w:rPr>
        <w:t>e</w:t>
      </w:r>
      <w:r w:rsidRPr="006039BE">
        <w:rPr>
          <w:rFonts w:ascii="Calibri" w:eastAsia="Calibri" w:hAnsi="Calibri" w:cs="Calibri"/>
          <w:spacing w:val="-1"/>
        </w:rPr>
        <w:t>m</w:t>
      </w:r>
      <w:r w:rsidRPr="006039BE">
        <w:rPr>
          <w:rFonts w:ascii="Calibri" w:eastAsia="Calibri" w:hAnsi="Calibri" w:cs="Calibri"/>
          <w:spacing w:val="1"/>
        </w:rPr>
        <w:t>b</w:t>
      </w:r>
      <w:r w:rsidRPr="006039BE">
        <w:rPr>
          <w:rFonts w:ascii="Calibri" w:eastAsia="Calibri" w:hAnsi="Calibri" w:cs="Calibri"/>
        </w:rPr>
        <w:t>ly</w:t>
      </w:r>
      <w:r w:rsidRPr="006039BE">
        <w:rPr>
          <w:rFonts w:ascii="Calibri" w:eastAsia="Calibri" w:hAnsi="Calibri" w:cs="Calibri"/>
          <w:spacing w:val="-16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</w:rPr>
        <w:t>f cl</w:t>
      </w:r>
      <w:r w:rsidRPr="006039BE">
        <w:rPr>
          <w:rFonts w:ascii="Calibri" w:eastAsia="Calibri" w:hAnsi="Calibri" w:cs="Calibri"/>
          <w:spacing w:val="-1"/>
        </w:rPr>
        <w:t>ie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’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nd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-1"/>
        </w:rPr>
        <w:t>v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du</w:t>
      </w:r>
      <w:r w:rsidRPr="006039BE">
        <w:rPr>
          <w:rFonts w:ascii="Calibri" w:eastAsia="Calibri" w:hAnsi="Calibri" w:cs="Calibri"/>
        </w:rPr>
        <w:t>al,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2"/>
        </w:rPr>
        <w:t>e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a</w:t>
      </w:r>
      <w:r w:rsidRPr="006039BE">
        <w:rPr>
          <w:rFonts w:ascii="Calibri" w:eastAsia="Calibri" w:hAnsi="Calibri" w:cs="Calibri"/>
        </w:rPr>
        <w:t>te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1"/>
        </w:rPr>
        <w:t>u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</w:rPr>
        <w:t>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come</w:t>
      </w:r>
      <w:r w:rsidRPr="006039BE">
        <w:rPr>
          <w:rFonts w:ascii="Calibri" w:eastAsia="Calibri" w:hAnsi="Calibri" w:cs="Calibri"/>
          <w:spacing w:val="-7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ax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t</w:t>
      </w:r>
      <w:r w:rsidRPr="006039BE">
        <w:rPr>
          <w:rFonts w:ascii="Calibri" w:eastAsia="Calibri" w:hAnsi="Calibri" w:cs="Calibri"/>
          <w:spacing w:val="1"/>
        </w:rPr>
        <w:t>u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3"/>
        </w:rPr>
        <w:t>n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</w:rPr>
        <w:t>ro</w:t>
      </w:r>
      <w:r w:rsidRPr="006039BE">
        <w:rPr>
          <w:rFonts w:ascii="Calibri" w:eastAsia="Calibri" w:hAnsi="Calibri" w:cs="Calibri"/>
          <w:spacing w:val="1"/>
        </w:rPr>
        <w:t>u</w:t>
      </w:r>
      <w:r w:rsidRPr="006039BE">
        <w:rPr>
          <w:rFonts w:ascii="Calibri" w:eastAsia="Calibri" w:hAnsi="Calibri" w:cs="Calibri"/>
        </w:rPr>
        <w:t>te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</w:rPr>
        <w:t>fa</w:t>
      </w:r>
      <w:r w:rsidRPr="006039BE">
        <w:rPr>
          <w:rFonts w:ascii="Calibri" w:eastAsia="Calibri" w:hAnsi="Calibri" w:cs="Calibri"/>
          <w:spacing w:val="6"/>
        </w:rPr>
        <w:t>x</w:t>
      </w:r>
      <w:r w:rsidRPr="006039BE">
        <w:rPr>
          <w:rFonts w:ascii="Calibri" w:eastAsia="Calibri" w:hAnsi="Calibri" w:cs="Calibri"/>
          <w:spacing w:val="-1"/>
        </w:rPr>
        <w:t>-</w:t>
      </w:r>
      <w:r w:rsidRPr="006039BE">
        <w:rPr>
          <w:rFonts w:ascii="Calibri" w:eastAsia="Calibri" w:hAnsi="Calibri" w:cs="Calibri"/>
        </w:rPr>
        <w:t>in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  <w:spacing w:val="2"/>
        </w:rPr>
        <w:t>e</w:t>
      </w:r>
      <w:r w:rsidRPr="006039BE">
        <w:rPr>
          <w:rFonts w:ascii="Calibri" w:eastAsia="Calibri" w:hAnsi="Calibri" w:cs="Calibri"/>
          <w:spacing w:val="-1"/>
        </w:rPr>
        <w:t>m</w:t>
      </w:r>
      <w:r w:rsidRPr="006039BE">
        <w:rPr>
          <w:rFonts w:ascii="Calibri" w:eastAsia="Calibri" w:hAnsi="Calibri" w:cs="Calibri"/>
        </w:rPr>
        <w:t>ai</w:t>
      </w:r>
      <w:r w:rsidRPr="006039BE">
        <w:rPr>
          <w:rFonts w:ascii="Calibri" w:eastAsia="Calibri" w:hAnsi="Calibri" w:cs="Calibri"/>
          <w:spacing w:val="3"/>
        </w:rPr>
        <w:t>l</w:t>
      </w:r>
      <w:r w:rsidRPr="006039BE">
        <w:rPr>
          <w:rFonts w:ascii="Calibri" w:eastAsia="Calibri" w:hAnsi="Calibri" w:cs="Calibri"/>
        </w:rPr>
        <w:t>s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o a</w:t>
      </w:r>
      <w:r w:rsidRPr="006039BE">
        <w:rPr>
          <w:rFonts w:ascii="Calibri" w:eastAsia="Calibri" w:hAnsi="Calibri" w:cs="Calibri"/>
          <w:spacing w:val="1"/>
        </w:rPr>
        <w:t>pp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1"/>
        </w:rPr>
        <w:t>op</w:t>
      </w:r>
      <w:r w:rsidRPr="006039BE">
        <w:rPr>
          <w:rFonts w:ascii="Calibri" w:eastAsia="Calibri" w:hAnsi="Calibri" w:cs="Calibri"/>
        </w:rPr>
        <w:t>ria</w:t>
      </w:r>
      <w:r w:rsidRPr="006039BE">
        <w:rPr>
          <w:rFonts w:ascii="Calibri" w:eastAsia="Calibri" w:hAnsi="Calibri" w:cs="Calibri"/>
          <w:spacing w:val="1"/>
        </w:rPr>
        <w:t>t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11"/>
        </w:rPr>
        <w:t xml:space="preserve"> </w:t>
      </w:r>
      <w:r w:rsidRPr="006039BE">
        <w:rPr>
          <w:rFonts w:ascii="Calibri" w:eastAsia="Calibri" w:hAnsi="Calibri" w:cs="Calibri"/>
        </w:rPr>
        <w:t>staf</w:t>
      </w:r>
      <w:r w:rsidRPr="006039BE">
        <w:rPr>
          <w:rFonts w:ascii="Calibri" w:eastAsia="Calibri" w:hAnsi="Calibri" w:cs="Calibri"/>
          <w:spacing w:val="-1"/>
        </w:rPr>
        <w:t>f</w:t>
      </w:r>
      <w:r w:rsidRPr="006039BE">
        <w:rPr>
          <w:rFonts w:ascii="Calibri" w:eastAsia="Calibri" w:hAnsi="Calibri" w:cs="Calibri"/>
        </w:rPr>
        <w:t>,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  <w:spacing w:val="-1"/>
        </w:rPr>
        <w:t>s</w:t>
      </w:r>
      <w:r w:rsidRPr="006039BE">
        <w:rPr>
          <w:rFonts w:ascii="Calibri" w:eastAsia="Calibri" w:hAnsi="Calibri" w:cs="Calibri"/>
          <w:spacing w:val="1"/>
        </w:rPr>
        <w:t>w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</w:rPr>
        <w:t>ri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g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  <w:spacing w:val="2"/>
        </w:rPr>
        <w:t>m</w:t>
      </w:r>
      <w:r w:rsidRPr="006039BE">
        <w:rPr>
          <w:rFonts w:ascii="Calibri" w:eastAsia="Calibri" w:hAnsi="Calibri" w:cs="Calibri"/>
        </w:rPr>
        <w:t>ain</w:t>
      </w:r>
      <w:r w:rsidRPr="006039BE">
        <w:rPr>
          <w:rFonts w:ascii="Calibri" w:eastAsia="Calibri" w:hAnsi="Calibri" w:cs="Calibri"/>
          <w:spacing w:val="-3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ph</w:t>
      </w:r>
      <w:r w:rsidRPr="006039BE">
        <w:rPr>
          <w:rFonts w:ascii="Calibri" w:eastAsia="Calibri" w:hAnsi="Calibri" w:cs="Calibri"/>
        </w:rPr>
        <w:t>o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</w:rPr>
        <w:t>li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</w:rPr>
        <w:t>e</w:t>
      </w:r>
      <w:r w:rsidRPr="006039BE">
        <w:rPr>
          <w:rFonts w:ascii="Calibri" w:eastAsia="Calibri" w:hAnsi="Calibri" w:cs="Calibri"/>
          <w:spacing w:val="-4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spec</w:t>
      </w:r>
      <w:r w:rsidRPr="006039BE">
        <w:rPr>
          <w:rFonts w:ascii="Calibri" w:eastAsia="Calibri" w:hAnsi="Calibri" w:cs="Calibri"/>
          <w:spacing w:val="-1"/>
        </w:rPr>
        <w:t>i</w:t>
      </w:r>
      <w:r w:rsidRPr="006039BE">
        <w:rPr>
          <w:rFonts w:ascii="Calibri" w:eastAsia="Calibri" w:hAnsi="Calibri" w:cs="Calibri"/>
        </w:rPr>
        <w:t>al</w:t>
      </w:r>
      <w:r w:rsidRPr="006039BE">
        <w:rPr>
          <w:rFonts w:ascii="Calibri" w:eastAsia="Calibri" w:hAnsi="Calibri" w:cs="Calibri"/>
          <w:spacing w:val="-5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1"/>
        </w:rPr>
        <w:t>o</w:t>
      </w:r>
      <w:r w:rsidRPr="006039BE">
        <w:rPr>
          <w:rFonts w:ascii="Calibri" w:eastAsia="Calibri" w:hAnsi="Calibri" w:cs="Calibri"/>
        </w:rPr>
        <w:t>je</w:t>
      </w:r>
      <w:r w:rsidRPr="006039BE">
        <w:rPr>
          <w:rFonts w:ascii="Calibri" w:eastAsia="Calibri" w:hAnsi="Calibri" w:cs="Calibri"/>
          <w:spacing w:val="-1"/>
        </w:rPr>
        <w:t>c</w:t>
      </w:r>
      <w:r w:rsidRPr="006039BE">
        <w:rPr>
          <w:rFonts w:ascii="Calibri" w:eastAsia="Calibri" w:hAnsi="Calibri" w:cs="Calibri"/>
        </w:rPr>
        <w:t>ts</w:t>
      </w:r>
      <w:r w:rsidRPr="006039BE">
        <w:rPr>
          <w:rFonts w:ascii="Calibri" w:eastAsia="Calibri" w:hAnsi="Calibri" w:cs="Calibri"/>
          <w:spacing w:val="-8"/>
        </w:rPr>
        <w:t xml:space="preserve"> </w:t>
      </w:r>
      <w:r w:rsidRPr="006039BE">
        <w:rPr>
          <w:rFonts w:ascii="Calibri" w:eastAsia="Calibri" w:hAnsi="Calibri" w:cs="Calibri"/>
          <w:spacing w:val="1"/>
        </w:rPr>
        <w:t>an</w:t>
      </w:r>
      <w:r w:rsidRPr="006039BE">
        <w:rPr>
          <w:rFonts w:ascii="Calibri" w:eastAsia="Calibri" w:hAnsi="Calibri" w:cs="Calibri"/>
        </w:rPr>
        <w:t>d</w:t>
      </w:r>
      <w:r w:rsidRPr="006039BE">
        <w:rPr>
          <w:rFonts w:ascii="Calibri" w:eastAsia="Calibri" w:hAnsi="Calibri" w:cs="Calibri"/>
          <w:spacing w:val="-2"/>
        </w:rPr>
        <w:t xml:space="preserve"> </w:t>
      </w:r>
      <w:r w:rsidRPr="006039BE">
        <w:rPr>
          <w:rFonts w:ascii="Calibri" w:eastAsia="Calibri" w:hAnsi="Calibri" w:cs="Calibri"/>
        </w:rPr>
        <w:t>r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p</w:t>
      </w:r>
      <w:r w:rsidRPr="006039BE">
        <w:rPr>
          <w:rFonts w:ascii="Calibri" w:eastAsia="Calibri" w:hAnsi="Calibri" w:cs="Calibri"/>
        </w:rPr>
        <w:t>orts</w:t>
      </w:r>
      <w:r w:rsidRPr="006039BE">
        <w:rPr>
          <w:rFonts w:ascii="Calibri" w:eastAsia="Calibri" w:hAnsi="Calibri" w:cs="Calibri"/>
          <w:spacing w:val="-6"/>
        </w:rPr>
        <w:t xml:space="preserve"> </w:t>
      </w:r>
      <w:r w:rsidRPr="006039BE">
        <w:rPr>
          <w:rFonts w:ascii="Calibri" w:eastAsia="Calibri" w:hAnsi="Calibri" w:cs="Calibri"/>
          <w:spacing w:val="3"/>
        </w:rPr>
        <w:t>a</w:t>
      </w:r>
      <w:r w:rsidRPr="006039BE">
        <w:rPr>
          <w:rFonts w:ascii="Calibri" w:eastAsia="Calibri" w:hAnsi="Calibri" w:cs="Calibri"/>
        </w:rPr>
        <w:t xml:space="preserve">s </w:t>
      </w:r>
      <w:r w:rsidRPr="006039BE">
        <w:rPr>
          <w:rFonts w:ascii="Calibri" w:eastAsia="Calibri" w:hAnsi="Calibri" w:cs="Calibri"/>
          <w:spacing w:val="1"/>
        </w:rPr>
        <w:t>n</w:t>
      </w:r>
      <w:r w:rsidRPr="006039BE">
        <w:rPr>
          <w:rFonts w:ascii="Calibri" w:eastAsia="Calibri" w:hAnsi="Calibri" w:cs="Calibri"/>
          <w:spacing w:val="-1"/>
        </w:rPr>
        <w:t>ee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  <w:spacing w:val="-1"/>
        </w:rPr>
        <w:t>e</w:t>
      </w:r>
      <w:r w:rsidRPr="006039BE">
        <w:rPr>
          <w:rFonts w:ascii="Calibri" w:eastAsia="Calibri" w:hAnsi="Calibri" w:cs="Calibri"/>
          <w:spacing w:val="1"/>
        </w:rPr>
        <w:t>d</w:t>
      </w:r>
      <w:r w:rsidRPr="006039BE">
        <w:rPr>
          <w:rFonts w:ascii="Calibri" w:eastAsia="Calibri" w:hAnsi="Calibri" w:cs="Calibri"/>
        </w:rPr>
        <w:t>.</w:t>
      </w:r>
    </w:p>
    <w:p w14:paraId="7F6B31C2" w14:textId="77777777" w:rsidR="0082353F" w:rsidRPr="006039BE" w:rsidRDefault="0082353F">
      <w:pPr>
        <w:spacing w:before="7" w:line="160" w:lineRule="exact"/>
        <w:rPr>
          <w:sz w:val="16"/>
          <w:szCs w:val="16"/>
        </w:rPr>
      </w:pPr>
    </w:p>
    <w:p w14:paraId="4E60D21E" w14:textId="77777777" w:rsidR="0082353F" w:rsidRPr="006039BE" w:rsidRDefault="0082353F">
      <w:pPr>
        <w:spacing w:line="200" w:lineRule="exact"/>
      </w:pPr>
    </w:p>
    <w:p w14:paraId="73699F70" w14:textId="77777777" w:rsidR="0082353F" w:rsidRPr="006039BE" w:rsidRDefault="0082353F">
      <w:pPr>
        <w:spacing w:line="200" w:lineRule="exact"/>
      </w:pPr>
    </w:p>
    <w:p w14:paraId="36168406" w14:textId="77777777" w:rsidR="0082353F" w:rsidRPr="006039BE" w:rsidRDefault="006039BE">
      <w:pPr>
        <w:spacing w:before="7"/>
        <w:ind w:left="100"/>
        <w:rPr>
          <w:rFonts w:ascii="Calibri" w:eastAsia="Calibri" w:hAnsi="Calibri" w:cs="Calibri"/>
          <w:sz w:val="24"/>
          <w:szCs w:val="24"/>
        </w:rPr>
      </w:pPr>
      <w:r w:rsidRPr="006039BE">
        <w:rPr>
          <w:rFonts w:ascii="Calibri" w:eastAsia="Calibri" w:hAnsi="Calibri" w:cs="Calibri"/>
          <w:sz w:val="24"/>
          <w:szCs w:val="24"/>
        </w:rPr>
        <w:t>E</w:t>
      </w:r>
      <w:r w:rsidRPr="006039BE">
        <w:rPr>
          <w:rFonts w:ascii="Calibri" w:eastAsia="Calibri" w:hAnsi="Calibri" w:cs="Calibri"/>
          <w:spacing w:val="1"/>
          <w:sz w:val="24"/>
          <w:szCs w:val="24"/>
        </w:rPr>
        <w:t>du</w:t>
      </w:r>
      <w:r w:rsidRPr="006039BE">
        <w:rPr>
          <w:rFonts w:ascii="Calibri" w:eastAsia="Calibri" w:hAnsi="Calibri" w:cs="Calibri"/>
          <w:spacing w:val="-1"/>
          <w:sz w:val="24"/>
          <w:szCs w:val="24"/>
        </w:rPr>
        <w:t>c</w:t>
      </w:r>
      <w:r w:rsidRPr="006039BE">
        <w:rPr>
          <w:rFonts w:ascii="Calibri" w:eastAsia="Calibri" w:hAnsi="Calibri" w:cs="Calibri"/>
          <w:sz w:val="24"/>
          <w:szCs w:val="24"/>
        </w:rPr>
        <w:t>a</w:t>
      </w:r>
      <w:r w:rsidRPr="006039BE">
        <w:rPr>
          <w:rFonts w:ascii="Calibri" w:eastAsia="Calibri" w:hAnsi="Calibri" w:cs="Calibri"/>
          <w:spacing w:val="1"/>
          <w:sz w:val="24"/>
          <w:szCs w:val="24"/>
        </w:rPr>
        <w:t>t</w:t>
      </w:r>
      <w:r w:rsidRPr="006039BE">
        <w:rPr>
          <w:rFonts w:ascii="Calibri" w:eastAsia="Calibri" w:hAnsi="Calibri" w:cs="Calibri"/>
          <w:spacing w:val="-2"/>
          <w:sz w:val="24"/>
          <w:szCs w:val="24"/>
        </w:rPr>
        <w:t>i</w:t>
      </w:r>
      <w:r w:rsidRPr="006039BE">
        <w:rPr>
          <w:rFonts w:ascii="Calibri" w:eastAsia="Calibri" w:hAnsi="Calibri" w:cs="Calibri"/>
          <w:sz w:val="24"/>
          <w:szCs w:val="24"/>
        </w:rPr>
        <w:t>on</w:t>
      </w:r>
    </w:p>
    <w:p w14:paraId="18D3A93B" w14:textId="77777777" w:rsidR="0082353F" w:rsidRPr="006039BE" w:rsidRDefault="0082353F">
      <w:pPr>
        <w:spacing w:before="5" w:line="100" w:lineRule="exact"/>
        <w:rPr>
          <w:sz w:val="11"/>
          <w:szCs w:val="11"/>
        </w:rPr>
      </w:pPr>
    </w:p>
    <w:p w14:paraId="0B10081D" w14:textId="77777777" w:rsidR="0082353F" w:rsidRPr="006039BE" w:rsidRDefault="0082353F">
      <w:pPr>
        <w:spacing w:line="200" w:lineRule="exact"/>
      </w:pPr>
    </w:p>
    <w:p w14:paraId="0114058C" w14:textId="77777777" w:rsidR="0082353F" w:rsidRPr="006039BE" w:rsidRDefault="006039BE">
      <w:pPr>
        <w:spacing w:before="7"/>
        <w:ind w:left="1615"/>
        <w:rPr>
          <w:rFonts w:ascii="Calibri" w:eastAsia="Calibri" w:hAnsi="Calibri" w:cs="Calibri"/>
          <w:sz w:val="24"/>
          <w:szCs w:val="24"/>
        </w:rPr>
      </w:pPr>
      <w:r w:rsidRPr="006039BE">
        <w:rPr>
          <w:rFonts w:ascii="Calibri" w:eastAsia="Calibri" w:hAnsi="Calibri" w:cs="Calibri"/>
          <w:i/>
          <w:sz w:val="24"/>
          <w:szCs w:val="24"/>
        </w:rPr>
        <w:t>U</w:t>
      </w:r>
      <w:r w:rsidRPr="006039BE"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 w:rsidRPr="006039BE">
        <w:rPr>
          <w:rFonts w:ascii="Calibri" w:eastAsia="Calibri" w:hAnsi="Calibri" w:cs="Calibri"/>
          <w:i/>
          <w:sz w:val="24"/>
          <w:szCs w:val="24"/>
        </w:rPr>
        <w:t>i</w:t>
      </w:r>
      <w:r w:rsidRPr="006039BE">
        <w:rPr>
          <w:rFonts w:ascii="Calibri" w:eastAsia="Calibri" w:hAnsi="Calibri" w:cs="Calibri"/>
          <w:i/>
          <w:spacing w:val="1"/>
          <w:sz w:val="24"/>
          <w:szCs w:val="24"/>
        </w:rPr>
        <w:t>v</w:t>
      </w:r>
      <w:r w:rsidRPr="006039BE">
        <w:rPr>
          <w:rFonts w:ascii="Calibri" w:eastAsia="Calibri" w:hAnsi="Calibri" w:cs="Calibri"/>
          <w:i/>
          <w:sz w:val="24"/>
          <w:szCs w:val="24"/>
        </w:rPr>
        <w:t>ersi</w:t>
      </w:r>
      <w:r w:rsidRPr="006039BE"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 w:rsidRPr="006039BE">
        <w:rPr>
          <w:rFonts w:ascii="Calibri" w:eastAsia="Calibri" w:hAnsi="Calibri" w:cs="Calibri"/>
          <w:i/>
          <w:sz w:val="24"/>
          <w:szCs w:val="24"/>
        </w:rPr>
        <w:t>y</w:t>
      </w:r>
      <w:r w:rsidRPr="006039BE"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 w:rsidRPr="006039BE"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 w:rsidRPr="006039BE">
        <w:rPr>
          <w:rFonts w:ascii="Calibri" w:eastAsia="Calibri" w:hAnsi="Calibri" w:cs="Calibri"/>
          <w:i/>
          <w:sz w:val="24"/>
          <w:szCs w:val="24"/>
        </w:rPr>
        <w:t>f C</w:t>
      </w:r>
      <w:r w:rsidRPr="006039BE">
        <w:rPr>
          <w:rFonts w:ascii="Calibri" w:eastAsia="Calibri" w:hAnsi="Calibri" w:cs="Calibri"/>
          <w:i/>
          <w:spacing w:val="-2"/>
          <w:sz w:val="24"/>
          <w:szCs w:val="24"/>
        </w:rPr>
        <w:t>h</w:t>
      </w:r>
      <w:r w:rsidRPr="006039BE">
        <w:rPr>
          <w:rFonts w:ascii="Calibri" w:eastAsia="Calibri" w:hAnsi="Calibri" w:cs="Calibri"/>
          <w:i/>
          <w:sz w:val="24"/>
          <w:szCs w:val="24"/>
        </w:rPr>
        <w:t>i</w:t>
      </w:r>
      <w:r w:rsidRPr="006039BE"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 w:rsidRPr="006039BE">
        <w:rPr>
          <w:rFonts w:ascii="Calibri" w:eastAsia="Calibri" w:hAnsi="Calibri" w:cs="Calibri"/>
          <w:i/>
          <w:spacing w:val="-1"/>
          <w:sz w:val="24"/>
          <w:szCs w:val="24"/>
        </w:rPr>
        <w:t>ag</w:t>
      </w:r>
      <w:r w:rsidRPr="006039BE">
        <w:rPr>
          <w:rFonts w:ascii="Calibri" w:eastAsia="Calibri" w:hAnsi="Calibri" w:cs="Calibri"/>
          <w:i/>
          <w:sz w:val="24"/>
          <w:szCs w:val="24"/>
        </w:rPr>
        <w:t>o</w:t>
      </w:r>
    </w:p>
    <w:p w14:paraId="78258A7F" w14:textId="77777777" w:rsidR="0082353F" w:rsidRPr="006039BE" w:rsidRDefault="006039BE">
      <w:pPr>
        <w:spacing w:line="260" w:lineRule="exact"/>
        <w:ind w:left="1615"/>
        <w:rPr>
          <w:rFonts w:ascii="Calibri" w:eastAsia="Calibri" w:hAnsi="Calibri" w:cs="Calibri"/>
          <w:sz w:val="22"/>
          <w:szCs w:val="22"/>
        </w:rPr>
      </w:pPr>
      <w:r w:rsidRPr="006039BE">
        <w:rPr>
          <w:rFonts w:ascii="Calibri" w:eastAsia="Calibri" w:hAnsi="Calibri" w:cs="Calibri"/>
          <w:sz w:val="22"/>
          <w:szCs w:val="22"/>
        </w:rPr>
        <w:t>Gra</w:t>
      </w:r>
      <w:r w:rsidRPr="006039BE">
        <w:rPr>
          <w:rFonts w:ascii="Calibri" w:eastAsia="Calibri" w:hAnsi="Calibri" w:cs="Calibri"/>
          <w:spacing w:val="-1"/>
          <w:sz w:val="22"/>
          <w:szCs w:val="22"/>
        </w:rPr>
        <w:t>du</w:t>
      </w:r>
      <w:r w:rsidRPr="006039BE">
        <w:rPr>
          <w:rFonts w:ascii="Calibri" w:eastAsia="Calibri" w:hAnsi="Calibri" w:cs="Calibri"/>
          <w:sz w:val="22"/>
          <w:szCs w:val="22"/>
        </w:rPr>
        <w:t>ati</w:t>
      </w:r>
      <w:r w:rsidRPr="006039BE">
        <w:rPr>
          <w:rFonts w:ascii="Calibri" w:eastAsia="Calibri" w:hAnsi="Calibri" w:cs="Calibri"/>
          <w:spacing w:val="1"/>
          <w:sz w:val="22"/>
          <w:szCs w:val="22"/>
        </w:rPr>
        <w:t>o</w:t>
      </w:r>
      <w:r w:rsidRPr="006039BE">
        <w:rPr>
          <w:rFonts w:ascii="Calibri" w:eastAsia="Calibri" w:hAnsi="Calibri" w:cs="Calibri"/>
          <w:sz w:val="22"/>
          <w:szCs w:val="22"/>
        </w:rPr>
        <w:t>n</w:t>
      </w:r>
      <w:r w:rsidRPr="006039BE"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r w:rsidRPr="006039BE">
        <w:rPr>
          <w:rFonts w:ascii="Calibri" w:eastAsia="Calibri" w:hAnsi="Calibri" w:cs="Calibri"/>
          <w:spacing w:val="1"/>
          <w:sz w:val="22"/>
          <w:szCs w:val="22"/>
        </w:rPr>
        <w:t>2</w:t>
      </w:r>
      <w:r w:rsidRPr="006039BE">
        <w:rPr>
          <w:rFonts w:ascii="Calibri" w:eastAsia="Calibri" w:hAnsi="Calibri" w:cs="Calibri"/>
          <w:spacing w:val="-2"/>
          <w:sz w:val="22"/>
          <w:szCs w:val="22"/>
        </w:rPr>
        <w:t>0</w:t>
      </w:r>
      <w:r w:rsidRPr="006039BE">
        <w:rPr>
          <w:rFonts w:ascii="Calibri" w:eastAsia="Calibri" w:hAnsi="Calibri" w:cs="Calibri"/>
          <w:spacing w:val="1"/>
          <w:sz w:val="22"/>
          <w:szCs w:val="22"/>
        </w:rPr>
        <w:t>0</w:t>
      </w:r>
      <w:r w:rsidRPr="006039BE">
        <w:rPr>
          <w:rFonts w:ascii="Calibri" w:eastAsia="Calibri" w:hAnsi="Calibri" w:cs="Calibri"/>
          <w:sz w:val="22"/>
          <w:szCs w:val="22"/>
        </w:rPr>
        <w:t>1</w:t>
      </w:r>
    </w:p>
    <w:p w14:paraId="533F24A5" w14:textId="77777777" w:rsidR="0082353F" w:rsidRPr="006039BE" w:rsidRDefault="006039BE">
      <w:pPr>
        <w:ind w:left="1615"/>
        <w:rPr>
          <w:rFonts w:ascii="Calibri" w:eastAsia="Calibri" w:hAnsi="Calibri" w:cs="Calibri"/>
          <w:sz w:val="22"/>
          <w:szCs w:val="22"/>
        </w:rPr>
      </w:pPr>
      <w:r w:rsidRPr="006039BE">
        <w:rPr>
          <w:rFonts w:ascii="Calibri" w:eastAsia="Calibri" w:hAnsi="Calibri" w:cs="Calibri"/>
          <w:sz w:val="22"/>
          <w:szCs w:val="22"/>
        </w:rPr>
        <w:t>B.</w:t>
      </w:r>
      <w:r w:rsidRPr="006039BE">
        <w:rPr>
          <w:rFonts w:ascii="Calibri" w:eastAsia="Calibri" w:hAnsi="Calibri" w:cs="Calibri"/>
          <w:spacing w:val="-1"/>
          <w:sz w:val="22"/>
          <w:szCs w:val="22"/>
        </w:rPr>
        <w:t>A</w:t>
      </w:r>
      <w:r w:rsidRPr="006039BE">
        <w:rPr>
          <w:rFonts w:ascii="Calibri" w:eastAsia="Calibri" w:hAnsi="Calibri" w:cs="Calibri"/>
          <w:sz w:val="22"/>
          <w:szCs w:val="22"/>
        </w:rPr>
        <w:t xml:space="preserve">. </w:t>
      </w:r>
      <w:r w:rsidRPr="006039BE">
        <w:rPr>
          <w:rFonts w:ascii="Calibri" w:eastAsia="Calibri" w:hAnsi="Calibri" w:cs="Calibri"/>
          <w:spacing w:val="1"/>
          <w:sz w:val="22"/>
          <w:szCs w:val="22"/>
        </w:rPr>
        <w:t>D</w:t>
      </w:r>
      <w:r w:rsidRPr="006039BE">
        <w:rPr>
          <w:rFonts w:ascii="Calibri" w:eastAsia="Calibri" w:hAnsi="Calibri" w:cs="Calibri"/>
          <w:sz w:val="22"/>
          <w:szCs w:val="22"/>
        </w:rPr>
        <w:t>egr</w:t>
      </w:r>
      <w:r w:rsidRPr="006039BE">
        <w:rPr>
          <w:rFonts w:ascii="Calibri" w:eastAsia="Calibri" w:hAnsi="Calibri" w:cs="Calibri"/>
          <w:spacing w:val="-2"/>
          <w:sz w:val="22"/>
          <w:szCs w:val="22"/>
        </w:rPr>
        <w:t>e</w:t>
      </w:r>
      <w:r w:rsidRPr="006039BE">
        <w:rPr>
          <w:rFonts w:ascii="Calibri" w:eastAsia="Calibri" w:hAnsi="Calibri" w:cs="Calibri"/>
          <w:sz w:val="22"/>
          <w:szCs w:val="22"/>
        </w:rPr>
        <w:t>e</w:t>
      </w:r>
    </w:p>
    <w:sectPr w:rsidR="0082353F" w:rsidRPr="006039BE">
      <w:type w:val="continuous"/>
      <w:pgSz w:w="12240" w:h="15840"/>
      <w:pgMar w:top="1380" w:right="15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CA400F"/>
    <w:multiLevelType w:val="multilevel"/>
    <w:tmpl w:val="5BC60F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53F"/>
    <w:rsid w:val="006039BE"/>
    <w:rsid w:val="0082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6C3801D"/>
  <w15:docId w15:val="{E48C77B3-A490-4688-AF15-5F5A8F0E0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2911</Characters>
  <Application>Microsoft Office Word</Application>
  <DocSecurity>0</DocSecurity>
  <Lines>24</Lines>
  <Paragraphs>6</Paragraphs>
  <ScaleCrop>false</ScaleCrop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2021-03-22T12:57:00Z</dcterms:created>
  <dcterms:modified xsi:type="dcterms:W3CDTF">2021-03-22T13:02:00Z</dcterms:modified>
</cp:coreProperties>
</file>